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B1262" w14:textId="77777777" w:rsidR="00AF75C9" w:rsidRDefault="00AF75C9" w:rsidP="00AF75C9">
      <w:pPr>
        <w:spacing w:before="68"/>
        <w:ind w:left="3663" w:right="348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F75C9">
        <w:rPr>
          <w:rFonts w:asciiTheme="minorHAnsi" w:hAnsiTheme="minorHAnsi" w:cstheme="minorHAnsi"/>
          <w:b/>
          <w:sz w:val="22"/>
          <w:szCs w:val="22"/>
        </w:rPr>
        <w:t>C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F75C9">
        <w:rPr>
          <w:rFonts w:asciiTheme="minorHAnsi" w:hAnsiTheme="minorHAnsi" w:cstheme="minorHAnsi"/>
          <w:b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z w:val="22"/>
          <w:szCs w:val="22"/>
        </w:rPr>
        <w:t>IC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AF75C9">
        <w:rPr>
          <w:rFonts w:asciiTheme="minorHAnsi" w:hAnsiTheme="minorHAnsi" w:cstheme="minorHAnsi"/>
          <w:b/>
          <w:sz w:val="22"/>
          <w:szCs w:val="22"/>
        </w:rPr>
        <w:t>L</w:t>
      </w:r>
      <w:r w:rsidRPr="00AF75C9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b/>
          <w:sz w:val="22"/>
          <w:szCs w:val="22"/>
        </w:rPr>
        <w:t>M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b/>
          <w:sz w:val="22"/>
          <w:szCs w:val="22"/>
        </w:rPr>
        <w:t>VIT</w:t>
      </w:r>
      <w:r w:rsidRPr="00AF75C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F75C9">
        <w:rPr>
          <w:rFonts w:asciiTheme="minorHAnsi" w:hAnsiTheme="minorHAnsi" w:cstheme="minorHAnsi"/>
          <w:b/>
          <w:sz w:val="22"/>
          <w:szCs w:val="22"/>
        </w:rPr>
        <w:t xml:space="preserve">E </w:t>
      </w:r>
    </w:p>
    <w:p w14:paraId="02779B07" w14:textId="09CDD6EE" w:rsidR="00AF75C9" w:rsidRPr="00AF75C9" w:rsidRDefault="00AF75C9" w:rsidP="00AF75C9">
      <w:pPr>
        <w:spacing w:before="68"/>
        <w:ind w:left="3663" w:right="3482"/>
        <w:jc w:val="center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Lamar Pritchard</w:t>
      </w:r>
    </w:p>
    <w:p w14:paraId="7A6119D7" w14:textId="4183008F" w:rsidR="004C068D" w:rsidRPr="00AF75C9" w:rsidRDefault="00AF75C9" w:rsidP="00AF75C9">
      <w:pPr>
        <w:spacing w:before="68"/>
        <w:ind w:left="3663" w:right="3482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AF75C9">
        <w:rPr>
          <w:rFonts w:asciiTheme="minorHAnsi" w:hAnsiTheme="minorHAnsi" w:cstheme="minorHAnsi"/>
          <w:bCs/>
          <w:sz w:val="22"/>
          <w:szCs w:val="22"/>
        </w:rPr>
        <w:t>CL</w:t>
      </w:r>
      <w:r w:rsidRPr="00AF75C9">
        <w:rPr>
          <w:rFonts w:asciiTheme="minorHAnsi" w:hAnsiTheme="minorHAnsi" w:cstheme="minorHAnsi"/>
          <w:bCs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bCs/>
          <w:sz w:val="22"/>
          <w:szCs w:val="22"/>
        </w:rPr>
        <w:t>S</w:t>
      </w:r>
      <w:r w:rsidRPr="00AF75C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bCs/>
          <w:sz w:val="22"/>
          <w:szCs w:val="22"/>
        </w:rPr>
        <w:t>D</w:t>
      </w:r>
      <w:r w:rsidRPr="00AF75C9">
        <w:rPr>
          <w:rFonts w:asciiTheme="minorHAnsi" w:hAnsiTheme="minorHAnsi" w:cstheme="minorHAnsi"/>
          <w:bCs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bCs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bCs/>
          <w:sz w:val="22"/>
          <w:szCs w:val="22"/>
        </w:rPr>
        <w:t>a</w:t>
      </w:r>
      <w:r w:rsidRPr="00AF75C9">
        <w:rPr>
          <w:rFonts w:asciiTheme="minorHAnsi" w:hAnsiTheme="minorHAnsi" w:cstheme="minorHAnsi"/>
          <w:bCs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bCs/>
          <w:sz w:val="22"/>
          <w:szCs w:val="22"/>
        </w:rPr>
        <w:t>t</w:t>
      </w:r>
      <w:r w:rsidRPr="00AF75C9">
        <w:rPr>
          <w:rFonts w:asciiTheme="minorHAnsi" w:hAnsiTheme="minorHAnsi" w:cstheme="minorHAnsi"/>
          <w:bCs/>
          <w:spacing w:val="-1"/>
          <w:sz w:val="22"/>
          <w:szCs w:val="22"/>
        </w:rPr>
        <w:t>me</w:t>
      </w:r>
      <w:r w:rsidRPr="00AF75C9">
        <w:rPr>
          <w:rFonts w:asciiTheme="minorHAnsi" w:hAnsiTheme="minorHAnsi" w:cstheme="minorHAnsi"/>
          <w:bCs/>
          <w:spacing w:val="1"/>
          <w:sz w:val="22"/>
          <w:szCs w:val="22"/>
        </w:rPr>
        <w:t>n</w:t>
      </w:r>
      <w:r w:rsidRPr="00AF75C9">
        <w:rPr>
          <w:rFonts w:asciiTheme="minorHAnsi" w:hAnsiTheme="minorHAnsi" w:cstheme="minorHAnsi"/>
          <w:bCs/>
          <w:sz w:val="22"/>
          <w:szCs w:val="22"/>
        </w:rPr>
        <w:t>t</w:t>
      </w:r>
    </w:p>
    <w:p w14:paraId="7A293B9F" w14:textId="77777777" w:rsidR="004C068D" w:rsidRPr="00AF75C9" w:rsidRDefault="00AF75C9" w:rsidP="00AF75C9">
      <w:pPr>
        <w:ind w:left="3420" w:right="3239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AF75C9">
        <w:rPr>
          <w:rFonts w:asciiTheme="minorHAnsi" w:hAnsiTheme="minorHAnsi" w:cstheme="minorHAnsi"/>
          <w:bCs/>
          <w:sz w:val="22"/>
          <w:szCs w:val="22"/>
        </w:rPr>
        <w:t>104B H</w:t>
      </w:r>
      <w:r w:rsidRPr="00AF75C9">
        <w:rPr>
          <w:rFonts w:asciiTheme="minorHAnsi" w:hAnsiTheme="minorHAnsi" w:cstheme="minorHAnsi"/>
          <w:bCs/>
          <w:spacing w:val="1"/>
          <w:sz w:val="22"/>
          <w:szCs w:val="22"/>
        </w:rPr>
        <w:t>u</w:t>
      </w:r>
      <w:r w:rsidRPr="00AF75C9">
        <w:rPr>
          <w:rFonts w:asciiTheme="minorHAnsi" w:hAnsiTheme="minorHAnsi" w:cstheme="minorHAnsi"/>
          <w:bCs/>
          <w:spacing w:val="-1"/>
          <w:sz w:val="22"/>
          <w:szCs w:val="22"/>
        </w:rPr>
        <w:t>b</w:t>
      </w:r>
      <w:r w:rsidRPr="00AF75C9">
        <w:rPr>
          <w:rFonts w:asciiTheme="minorHAnsi" w:hAnsiTheme="minorHAnsi" w:cstheme="minorHAnsi"/>
          <w:bCs/>
          <w:spacing w:val="1"/>
          <w:sz w:val="22"/>
          <w:szCs w:val="22"/>
        </w:rPr>
        <w:t>b</w:t>
      </w:r>
      <w:r w:rsidRPr="00AF75C9">
        <w:rPr>
          <w:rFonts w:asciiTheme="minorHAnsi" w:hAnsiTheme="minorHAnsi" w:cstheme="minorHAnsi"/>
          <w:bCs/>
          <w:sz w:val="22"/>
          <w:szCs w:val="22"/>
        </w:rPr>
        <w:t>a</w:t>
      </w:r>
      <w:r w:rsidRPr="00AF75C9">
        <w:rPr>
          <w:rFonts w:asciiTheme="minorHAnsi" w:hAnsiTheme="minorHAnsi" w:cstheme="minorHAnsi"/>
          <w:bCs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bCs/>
          <w:sz w:val="22"/>
          <w:szCs w:val="22"/>
        </w:rPr>
        <w:t>d</w:t>
      </w:r>
      <w:r w:rsidRPr="00AF75C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bCs/>
          <w:sz w:val="22"/>
          <w:szCs w:val="22"/>
        </w:rPr>
        <w:t>Ha</w:t>
      </w:r>
      <w:r w:rsidRPr="00AF75C9">
        <w:rPr>
          <w:rFonts w:asciiTheme="minorHAnsi" w:hAnsiTheme="minorHAnsi" w:cstheme="minorHAnsi"/>
          <w:bCs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bCs/>
          <w:sz w:val="22"/>
          <w:szCs w:val="22"/>
        </w:rPr>
        <w:t>l,</w:t>
      </w:r>
      <w:r w:rsidRPr="00AF75C9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bCs/>
          <w:sz w:val="22"/>
          <w:szCs w:val="22"/>
        </w:rPr>
        <w:t>B</w:t>
      </w:r>
      <w:r w:rsidRPr="00AF75C9">
        <w:rPr>
          <w:rFonts w:asciiTheme="minorHAnsi" w:hAnsiTheme="minorHAnsi" w:cstheme="minorHAnsi"/>
          <w:bCs/>
          <w:spacing w:val="-2"/>
          <w:sz w:val="22"/>
          <w:szCs w:val="22"/>
        </w:rPr>
        <w:t>o</w:t>
      </w:r>
      <w:r w:rsidRPr="00AF75C9">
        <w:rPr>
          <w:rFonts w:asciiTheme="minorHAnsi" w:hAnsiTheme="minorHAnsi" w:cstheme="minorHAnsi"/>
          <w:bCs/>
          <w:sz w:val="22"/>
          <w:szCs w:val="22"/>
        </w:rPr>
        <w:t>x 142</w:t>
      </w:r>
    </w:p>
    <w:p w14:paraId="1AE13FF8" w14:textId="77777777" w:rsidR="004C068D" w:rsidRPr="00AF75C9" w:rsidRDefault="00AF75C9" w:rsidP="00AF75C9">
      <w:pPr>
        <w:ind w:left="3643" w:right="3462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AF75C9">
        <w:rPr>
          <w:rFonts w:asciiTheme="minorHAnsi" w:hAnsiTheme="minorHAnsi" w:cstheme="minorHAnsi"/>
          <w:bCs/>
          <w:sz w:val="22"/>
          <w:szCs w:val="22"/>
        </w:rPr>
        <w:t>Wich</w:t>
      </w:r>
      <w:r w:rsidRPr="00AF75C9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bCs/>
          <w:sz w:val="22"/>
          <w:szCs w:val="22"/>
        </w:rPr>
        <w:t>ta Sta</w:t>
      </w:r>
      <w:r w:rsidRPr="00AF75C9">
        <w:rPr>
          <w:rFonts w:asciiTheme="minorHAnsi" w:hAnsiTheme="minorHAnsi" w:cstheme="minorHAnsi"/>
          <w:bCs/>
          <w:spacing w:val="-1"/>
          <w:sz w:val="22"/>
          <w:szCs w:val="22"/>
        </w:rPr>
        <w:t>t</w:t>
      </w:r>
      <w:r w:rsidRPr="00AF75C9">
        <w:rPr>
          <w:rFonts w:asciiTheme="minorHAnsi" w:hAnsiTheme="minorHAnsi" w:cstheme="minorHAnsi"/>
          <w:bCs/>
          <w:sz w:val="22"/>
          <w:szCs w:val="22"/>
        </w:rPr>
        <w:t>e</w:t>
      </w:r>
      <w:r w:rsidRPr="00AF75C9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bCs/>
          <w:sz w:val="22"/>
          <w:szCs w:val="22"/>
        </w:rPr>
        <w:t>Un</w:t>
      </w:r>
      <w:r w:rsidRPr="00AF75C9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bCs/>
          <w:sz w:val="22"/>
          <w:szCs w:val="22"/>
        </w:rPr>
        <w:t>v</w:t>
      </w:r>
      <w:r w:rsidRPr="00AF75C9">
        <w:rPr>
          <w:rFonts w:asciiTheme="minorHAnsi" w:hAnsiTheme="minorHAnsi" w:cstheme="minorHAnsi"/>
          <w:bCs/>
          <w:spacing w:val="-1"/>
          <w:sz w:val="22"/>
          <w:szCs w:val="22"/>
        </w:rPr>
        <w:t>er</w:t>
      </w:r>
      <w:r w:rsidRPr="00AF75C9">
        <w:rPr>
          <w:rFonts w:asciiTheme="minorHAnsi" w:hAnsiTheme="minorHAnsi" w:cstheme="minorHAnsi"/>
          <w:bCs/>
          <w:sz w:val="22"/>
          <w:szCs w:val="22"/>
        </w:rPr>
        <w:t>si</w:t>
      </w:r>
      <w:r w:rsidRPr="00AF75C9">
        <w:rPr>
          <w:rFonts w:asciiTheme="minorHAnsi" w:hAnsiTheme="minorHAnsi" w:cstheme="minorHAnsi"/>
          <w:bCs/>
          <w:spacing w:val="2"/>
          <w:sz w:val="22"/>
          <w:szCs w:val="22"/>
        </w:rPr>
        <w:t>t</w:t>
      </w:r>
      <w:r w:rsidRPr="00AF75C9">
        <w:rPr>
          <w:rFonts w:asciiTheme="minorHAnsi" w:hAnsiTheme="minorHAnsi" w:cstheme="minorHAnsi"/>
          <w:bCs/>
          <w:sz w:val="22"/>
          <w:szCs w:val="22"/>
        </w:rPr>
        <w:t>y</w:t>
      </w:r>
    </w:p>
    <w:p w14:paraId="4E5FD4A6" w14:textId="77777777" w:rsidR="004C068D" w:rsidRPr="00AF75C9" w:rsidRDefault="00AF75C9" w:rsidP="00AF75C9">
      <w:pPr>
        <w:ind w:left="3940" w:right="3759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AF75C9">
        <w:rPr>
          <w:rFonts w:asciiTheme="minorHAnsi" w:hAnsiTheme="minorHAnsi" w:cstheme="minorHAnsi"/>
          <w:bCs/>
          <w:sz w:val="22"/>
          <w:szCs w:val="22"/>
        </w:rPr>
        <w:t xml:space="preserve">1845 </w:t>
      </w:r>
      <w:r w:rsidRPr="00AF75C9">
        <w:rPr>
          <w:rFonts w:asciiTheme="minorHAnsi" w:hAnsiTheme="minorHAnsi" w:cstheme="minorHAnsi"/>
          <w:bCs/>
          <w:spacing w:val="-3"/>
          <w:sz w:val="22"/>
          <w:szCs w:val="22"/>
        </w:rPr>
        <w:t>F</w:t>
      </w:r>
      <w:r w:rsidRPr="00AF75C9">
        <w:rPr>
          <w:rFonts w:asciiTheme="minorHAnsi" w:hAnsiTheme="minorHAnsi" w:cstheme="minorHAnsi"/>
          <w:bCs/>
          <w:sz w:val="22"/>
          <w:szCs w:val="22"/>
        </w:rPr>
        <w:t>ai</w:t>
      </w:r>
      <w:r w:rsidRPr="00AF75C9">
        <w:rPr>
          <w:rFonts w:asciiTheme="minorHAnsi" w:hAnsiTheme="minorHAnsi" w:cstheme="minorHAnsi"/>
          <w:bCs/>
          <w:spacing w:val="2"/>
          <w:sz w:val="22"/>
          <w:szCs w:val="22"/>
        </w:rPr>
        <w:t>r</w:t>
      </w:r>
      <w:r w:rsidRPr="00AF75C9">
        <w:rPr>
          <w:rFonts w:asciiTheme="minorHAnsi" w:hAnsiTheme="minorHAnsi" w:cstheme="minorHAnsi"/>
          <w:bCs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bCs/>
          <w:sz w:val="22"/>
          <w:szCs w:val="22"/>
        </w:rPr>
        <w:t>o</w:t>
      </w:r>
      <w:r w:rsidRPr="00AF75C9">
        <w:rPr>
          <w:rFonts w:asciiTheme="minorHAnsi" w:hAnsiTheme="minorHAnsi" w:cstheme="minorHAnsi"/>
          <w:bCs/>
          <w:spacing w:val="1"/>
          <w:sz w:val="22"/>
          <w:szCs w:val="22"/>
        </w:rPr>
        <w:t>un</w:t>
      </w:r>
      <w:r w:rsidRPr="00AF75C9">
        <w:rPr>
          <w:rFonts w:asciiTheme="minorHAnsi" w:hAnsiTheme="minorHAnsi" w:cstheme="minorHAnsi"/>
          <w:bCs/>
          <w:sz w:val="22"/>
          <w:szCs w:val="22"/>
        </w:rPr>
        <w:t>t St</w:t>
      </w:r>
    </w:p>
    <w:p w14:paraId="4D6DD00D" w14:textId="77777777" w:rsidR="004C068D" w:rsidRPr="00AF75C9" w:rsidRDefault="00AF75C9" w:rsidP="00AF75C9">
      <w:pPr>
        <w:ind w:left="3945" w:right="3766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AF75C9">
        <w:rPr>
          <w:rFonts w:asciiTheme="minorHAnsi" w:hAnsiTheme="minorHAnsi" w:cstheme="minorHAnsi"/>
          <w:bCs/>
          <w:sz w:val="22"/>
          <w:szCs w:val="22"/>
        </w:rPr>
        <w:t>Wich</w:t>
      </w:r>
      <w:r w:rsidRPr="00AF75C9">
        <w:rPr>
          <w:rFonts w:asciiTheme="minorHAnsi" w:hAnsiTheme="minorHAnsi" w:cstheme="minorHAnsi"/>
          <w:bCs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bCs/>
          <w:sz w:val="22"/>
          <w:szCs w:val="22"/>
        </w:rPr>
        <w:t xml:space="preserve">ta, </w:t>
      </w:r>
      <w:r w:rsidRPr="00AF75C9">
        <w:rPr>
          <w:rFonts w:asciiTheme="minorHAnsi" w:hAnsiTheme="minorHAnsi" w:cstheme="minorHAnsi"/>
          <w:bCs/>
          <w:spacing w:val="-3"/>
          <w:sz w:val="22"/>
          <w:szCs w:val="22"/>
        </w:rPr>
        <w:t>K</w:t>
      </w:r>
      <w:r w:rsidRPr="00AF75C9">
        <w:rPr>
          <w:rFonts w:asciiTheme="minorHAnsi" w:hAnsiTheme="minorHAnsi" w:cstheme="minorHAnsi"/>
          <w:bCs/>
          <w:sz w:val="22"/>
          <w:szCs w:val="22"/>
        </w:rPr>
        <w:t>S</w:t>
      </w:r>
      <w:r w:rsidRPr="00AF75C9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bCs/>
          <w:sz w:val="22"/>
          <w:szCs w:val="22"/>
        </w:rPr>
        <w:t>67260</w:t>
      </w:r>
    </w:p>
    <w:p w14:paraId="4EC74F2D" w14:textId="77777777" w:rsidR="00AF75C9" w:rsidRPr="00AF75C9" w:rsidRDefault="00AF75C9" w:rsidP="00AF75C9">
      <w:pPr>
        <w:ind w:left="3641" w:right="3460" w:hanging="4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AF75C9">
        <w:rPr>
          <w:rFonts w:asciiTheme="minorHAnsi" w:hAnsiTheme="minorHAnsi" w:cstheme="minorHAnsi"/>
          <w:bCs/>
          <w:sz w:val="22"/>
          <w:szCs w:val="22"/>
        </w:rPr>
        <w:t>316</w:t>
      </w:r>
      <w:r w:rsidRPr="00AF75C9">
        <w:rPr>
          <w:rFonts w:asciiTheme="minorHAnsi" w:hAnsiTheme="minorHAnsi" w:cstheme="minorHAnsi"/>
          <w:bCs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bCs/>
          <w:sz w:val="22"/>
          <w:szCs w:val="22"/>
        </w:rPr>
        <w:t>978</w:t>
      </w:r>
      <w:r w:rsidRPr="00AF75C9">
        <w:rPr>
          <w:rFonts w:asciiTheme="minorHAnsi" w:hAnsiTheme="minorHAnsi" w:cstheme="minorHAnsi"/>
          <w:bCs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bCs/>
          <w:sz w:val="22"/>
          <w:szCs w:val="22"/>
        </w:rPr>
        <w:t>6525</w:t>
      </w:r>
    </w:p>
    <w:p w14:paraId="08D36435" w14:textId="5DA8596D" w:rsidR="004C068D" w:rsidRPr="00AF75C9" w:rsidRDefault="00AF75C9" w:rsidP="00AF75C9">
      <w:pPr>
        <w:ind w:left="3641" w:right="3460" w:hanging="4"/>
        <w:jc w:val="center"/>
        <w:rPr>
          <w:rFonts w:asciiTheme="minorHAnsi" w:hAnsiTheme="minorHAnsi" w:cstheme="minorHAnsi"/>
          <w:bCs/>
          <w:sz w:val="22"/>
          <w:szCs w:val="22"/>
        </w:rPr>
      </w:pPr>
      <w:hyperlink r:id="rId5" w:history="1">
        <w:r w:rsidRPr="00AF75C9">
          <w:rPr>
            <w:rStyle w:val="Hyperlink"/>
            <w:rFonts w:asciiTheme="minorHAnsi" w:hAnsiTheme="minorHAnsi" w:cstheme="minorHAnsi"/>
            <w:bCs/>
            <w:color w:val="auto"/>
            <w:sz w:val="22"/>
            <w:szCs w:val="22"/>
            <w:u w:val="none"/>
          </w:rPr>
          <w:t>lamar@gmail.com</w:t>
        </w:r>
      </w:hyperlink>
    </w:p>
    <w:p w14:paraId="30B804CB" w14:textId="77777777" w:rsidR="004C068D" w:rsidRPr="00AF75C9" w:rsidRDefault="004C068D" w:rsidP="00AF75C9">
      <w:pPr>
        <w:spacing w:before="16"/>
        <w:rPr>
          <w:rFonts w:asciiTheme="minorHAnsi" w:hAnsiTheme="minorHAnsi" w:cstheme="minorHAnsi"/>
          <w:bCs/>
          <w:sz w:val="22"/>
          <w:szCs w:val="22"/>
        </w:rPr>
      </w:pPr>
    </w:p>
    <w:p w14:paraId="1E9CBAC9" w14:textId="77777777" w:rsidR="004C068D" w:rsidRPr="00AF75C9" w:rsidRDefault="00AF75C9" w:rsidP="00AF75C9">
      <w:pPr>
        <w:ind w:left="1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de</w:t>
      </w:r>
      <w:r w:rsidRPr="00AF75C9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m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 xml:space="preserve">ic 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g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7DB67F17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h.D.</w:t>
      </w:r>
      <w:r w:rsidRPr="00AF75C9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AF75C9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ra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use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Univ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20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1,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 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rvision</w:t>
      </w:r>
    </w:p>
    <w:p w14:paraId="5D369FE5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M.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.Ed.         </w:t>
      </w:r>
      <w:r w:rsidRPr="00AF75C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onta, 1993,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 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</w:p>
    <w:p w14:paraId="13A10EDA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F75C9">
        <w:rPr>
          <w:rFonts w:asciiTheme="minorHAnsi" w:hAnsiTheme="minorHAnsi" w:cstheme="minorHAnsi"/>
          <w:sz w:val="22"/>
          <w:szCs w:val="22"/>
        </w:rPr>
        <w:t xml:space="preserve">.A.               </w:t>
      </w:r>
      <w:r w:rsidRPr="00AF75C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F75C9">
        <w:rPr>
          <w:rFonts w:asciiTheme="minorHAnsi" w:hAnsiTheme="minorHAnsi" w:cstheme="minorHAnsi"/>
          <w:sz w:val="22"/>
          <w:szCs w:val="22"/>
        </w:rPr>
        <w:t>inghamton Unive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si</w:t>
      </w:r>
      <w:r w:rsidRPr="00AF75C9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1986,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uis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ics</w:t>
      </w:r>
    </w:p>
    <w:p w14:paraId="24C381EF" w14:textId="77777777" w:rsidR="004C068D" w:rsidRPr="00AF75C9" w:rsidRDefault="004C068D" w:rsidP="00AF75C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B5C8543" w14:textId="77777777" w:rsidR="004C068D" w:rsidRPr="00AF75C9" w:rsidRDefault="00AF75C9" w:rsidP="00AF75C9">
      <w:pPr>
        <w:ind w:left="1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Ho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s/A</w:t>
      </w:r>
      <w:r w:rsidRPr="00AF75C9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w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d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AF75C9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/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Lic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AF75C9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s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27715A92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 Cl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nic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ional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lor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C)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-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K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</w:p>
    <w:p w14:paraId="42AC5700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sident’s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rd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or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in 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>vis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–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we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go</w:t>
      </w:r>
    </w:p>
    <w:p w14:paraId="68926B2C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ork St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te Se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sz w:val="22"/>
          <w:szCs w:val="22"/>
        </w:rPr>
        <w:t>omen of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Distinction Aw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rd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AF75C9">
        <w:rPr>
          <w:rFonts w:asciiTheme="minorHAnsi" w:hAnsiTheme="minorHAnsi" w:cstheme="minorHAnsi"/>
          <w:sz w:val="22"/>
          <w:szCs w:val="22"/>
        </w:rPr>
        <w:t>ono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F75C9">
        <w:rPr>
          <w:rFonts w:asciiTheme="minorHAnsi" w:hAnsiTheme="minorHAnsi" w:cstheme="minorHAnsi"/>
          <w:sz w:val="22"/>
          <w:szCs w:val="22"/>
        </w:rPr>
        <w:t>, 2013</w:t>
      </w:r>
    </w:p>
    <w:p w14:paraId="54265E76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F75C9">
        <w:rPr>
          <w:rFonts w:asciiTheme="minorHAnsi" w:hAnsiTheme="minorHAnsi" w:cstheme="minorHAnsi"/>
          <w:sz w:val="22"/>
          <w:szCs w:val="22"/>
        </w:rPr>
        <w:t>ook of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the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rd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– Am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 xml:space="preserve">n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ourn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l of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ursin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, 2006</w:t>
      </w:r>
    </w:p>
    <w:p w14:paraId="5F02A8C9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hi K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ppa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hi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–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 Honor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ie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</w:p>
    <w:p w14:paraId="041211A5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 xml:space="preserve">Chi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ma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a –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 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F75C9">
        <w:rPr>
          <w:rFonts w:asciiTheme="minorHAnsi" w:hAnsiTheme="minorHAnsi" w:cstheme="minorHAnsi"/>
          <w:sz w:val="22"/>
          <w:szCs w:val="22"/>
        </w:rPr>
        <w:t>onor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</w:p>
    <w:p w14:paraId="443BACA0" w14:textId="77777777" w:rsidR="004C068D" w:rsidRPr="00AF75C9" w:rsidRDefault="00AF75C9" w:rsidP="00AF75C9">
      <w:pPr>
        <w:ind w:left="836" w:right="3277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rtifi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te of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Univ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rsi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in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ra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use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Uni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ork St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te 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rtifi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hool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lor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 xml:space="preserve">rovisional)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ni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ion Aw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rd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CA)</w:t>
      </w:r>
    </w:p>
    <w:p w14:paraId="405A4D1E" w14:textId="77777777" w:rsidR="004C068D" w:rsidRPr="00AF75C9" w:rsidRDefault="00AF75C9" w:rsidP="00AF75C9">
      <w:pPr>
        <w:ind w:left="836" w:right="5139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rtifi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lor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F75C9">
        <w:rPr>
          <w:rFonts w:asciiTheme="minorHAnsi" w:hAnsiTheme="minorHAnsi" w:cstheme="minorHAnsi"/>
          <w:sz w:val="22"/>
          <w:szCs w:val="22"/>
        </w:rPr>
        <w:t>NC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) App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ov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d </w:t>
      </w:r>
      <w:r w:rsidRPr="00AF75C9">
        <w:rPr>
          <w:rFonts w:asciiTheme="minorHAnsi" w:hAnsiTheme="minorHAnsi" w:cstheme="minorHAnsi"/>
          <w:sz w:val="22"/>
          <w:szCs w:val="22"/>
        </w:rPr>
        <w:t>Cl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nic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visor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F75C9">
        <w:rPr>
          <w:rFonts w:asciiTheme="minorHAnsi" w:hAnsiTheme="minorHAnsi" w:cstheme="minorHAnsi"/>
          <w:sz w:val="22"/>
          <w:szCs w:val="22"/>
        </w:rPr>
        <w:t>AC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)</w:t>
      </w:r>
    </w:p>
    <w:p w14:paraId="634D4D51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 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ntal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–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 xml:space="preserve">ork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tate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MHC)</w:t>
      </w:r>
    </w:p>
    <w:p w14:paraId="279BF8F7" w14:textId="77777777" w:rsidR="004C068D" w:rsidRPr="00AF75C9" w:rsidRDefault="004C068D" w:rsidP="00AF75C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5AADBB9" w14:textId="77777777" w:rsidR="004C068D" w:rsidRPr="00AF75C9" w:rsidRDefault="00AF75C9" w:rsidP="00AF75C9">
      <w:pPr>
        <w:ind w:left="1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re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as of</w:t>
      </w:r>
      <w:r w:rsidRPr="00AF75C9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AF75C9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o</w:t>
      </w:r>
      <w:r w:rsidRPr="00AF75C9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m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AF75C9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 xml:space="preserve">y </w:t>
      </w:r>
      <w:r w:rsidRPr="00AF75C9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i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n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h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g</w:t>
      </w:r>
    </w:p>
    <w:p w14:paraId="26BC0055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ng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ndiv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ls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with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>isabil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s      </w:t>
      </w:r>
      <w:r w:rsidRPr="00AF75C9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Cul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ur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Class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in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</w:p>
    <w:p w14:paraId="1565723B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>ound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ons of 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ntal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Pr="00AF75C9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>ss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ssues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hics in Ment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 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</w:p>
    <w:p w14:paraId="6FDC017F" w14:textId="459EA745" w:rsidR="004C068D" w:rsidRPr="00AF75C9" w:rsidRDefault="00AF75C9" w:rsidP="00AF75C9">
      <w:pPr>
        <w:ind w:left="836" w:right="939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ient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to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hool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ng                 </w:t>
      </w:r>
      <w:r w:rsidRPr="00AF75C9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Consultation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hool 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Th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e                   </w:t>
      </w:r>
      <w:r w:rsidRPr="00AF75C9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39"/>
          <w:sz w:val="22"/>
          <w:szCs w:val="22"/>
        </w:rPr>
        <w:tab/>
      </w:r>
      <w:r>
        <w:rPr>
          <w:rFonts w:asciiTheme="minorHAnsi" w:hAnsiTheme="minorHAnsi" w:cstheme="minorHAnsi"/>
          <w:spacing w:val="39"/>
          <w:sz w:val="22"/>
          <w:szCs w:val="22"/>
        </w:rPr>
        <w:tab/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um 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rnship 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oup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e        </w:t>
      </w:r>
      <w:r w:rsidRPr="00AF75C9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26"/>
          <w:sz w:val="22"/>
          <w:szCs w:val="22"/>
        </w:rPr>
        <w:tab/>
      </w:r>
      <w:r w:rsidRPr="00AF75C9">
        <w:rPr>
          <w:rFonts w:asciiTheme="minorHAnsi" w:hAnsiTheme="minorHAnsi" w:cstheme="minorHAnsi"/>
          <w:sz w:val="22"/>
          <w:szCs w:val="22"/>
        </w:rPr>
        <w:t>Chi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 xml:space="preserve">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nd Adol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nt D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</w:p>
    <w:p w14:paraId="66324A96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ief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&amp;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 xml:space="preserve">oss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 Chi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dr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                              </w:t>
      </w:r>
      <w:r w:rsidRPr="00AF75C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Hum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 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ross the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</w:p>
    <w:p w14:paraId="32645A99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App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F75C9">
        <w:rPr>
          <w:rFonts w:asciiTheme="minorHAnsi" w:hAnsiTheme="minorHAnsi" w:cstheme="minorHAnsi"/>
          <w:sz w:val="22"/>
          <w:szCs w:val="22"/>
        </w:rPr>
        <w:t>isal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                               </w:t>
      </w:r>
      <w:r w:rsidRPr="00AF75C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 Ev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luation</w:t>
      </w:r>
    </w:p>
    <w:p w14:paraId="4EF46DF5" w14:textId="77777777" w:rsidR="004C068D" w:rsidRPr="00AF75C9" w:rsidRDefault="004C068D" w:rsidP="00AF75C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22B29B2" w14:textId="77777777" w:rsidR="004C068D" w:rsidRPr="00AF75C9" w:rsidRDefault="00AF75C9" w:rsidP="00AF75C9">
      <w:pPr>
        <w:ind w:left="1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m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p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lo</w:t>
      </w:r>
      <w:r w:rsidRPr="00AF75C9">
        <w:rPr>
          <w:rFonts w:asciiTheme="minorHAnsi" w:hAnsiTheme="minorHAnsi" w:cstheme="minorHAnsi"/>
          <w:b/>
          <w:spacing w:val="3"/>
          <w:sz w:val="22"/>
          <w:szCs w:val="22"/>
          <w:u w:color="000000"/>
        </w:rPr>
        <w:t>y</w:t>
      </w:r>
      <w:r w:rsidRPr="00AF75C9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m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 xml:space="preserve">t 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Histo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y</w:t>
      </w:r>
    </w:p>
    <w:p w14:paraId="1CEB5567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z w:val="22"/>
          <w:szCs w:val="22"/>
        </w:rPr>
        <w:t xml:space="preserve">A. </w:t>
      </w:r>
      <w:r w:rsidRPr="00AF75C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b/>
          <w:sz w:val="22"/>
          <w:szCs w:val="22"/>
        </w:rPr>
        <w:t>H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b/>
          <w:sz w:val="22"/>
          <w:szCs w:val="22"/>
        </w:rPr>
        <w:t>g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b/>
          <w:sz w:val="22"/>
          <w:szCs w:val="22"/>
        </w:rPr>
        <w:t>E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b/>
          <w:sz w:val="22"/>
          <w:szCs w:val="22"/>
        </w:rPr>
        <w:t>ation</w:t>
      </w:r>
    </w:p>
    <w:p w14:paraId="0B380BB1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2015 – pr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     </w:t>
      </w:r>
      <w:r w:rsidRPr="00AF75C9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rtm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>ss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r, Wichita 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te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F75C9">
        <w:rPr>
          <w:rFonts w:asciiTheme="minorHAnsi" w:hAnsiTheme="minorHAnsi" w:cstheme="minorHAnsi"/>
          <w:sz w:val="22"/>
          <w:szCs w:val="22"/>
        </w:rPr>
        <w:t>nive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si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</w:p>
    <w:p w14:paraId="00252C6B" w14:textId="77777777" w:rsidR="004C068D" w:rsidRPr="00AF75C9" w:rsidRDefault="00AF75C9" w:rsidP="00AF75C9">
      <w:pPr>
        <w:ind w:left="2997" w:right="253" w:hanging="1801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2007 – 2015         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>ss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r,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holo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 xml:space="preserve">s,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Y Os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</w:p>
    <w:p w14:paraId="2D25B14E" w14:textId="77777777" w:rsidR="004C068D" w:rsidRPr="00AF75C9" w:rsidRDefault="00AF75C9" w:rsidP="00AF75C9">
      <w:pPr>
        <w:ind w:left="1158" w:right="1093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pring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2014         </w:t>
      </w:r>
      <w:r w:rsidRPr="00AF75C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ro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m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oordin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tor,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ntal 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 xml:space="preserve">th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 prog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</w:p>
    <w:p w14:paraId="1A0FCC2A" w14:textId="77777777" w:rsidR="004C068D" w:rsidRPr="00AF75C9" w:rsidRDefault="00AF75C9" w:rsidP="00AF75C9">
      <w:pPr>
        <w:ind w:left="2997" w:right="376" w:hanging="1801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2008-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2009          </w:t>
      </w:r>
      <w:r w:rsidRPr="00AF75C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rim 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rtm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ir,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holo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 xml:space="preserve">s,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</w:p>
    <w:p w14:paraId="6B182C6A" w14:textId="77777777" w:rsidR="004C068D" w:rsidRPr="00AF75C9" w:rsidRDefault="00AF75C9" w:rsidP="00AF75C9">
      <w:pPr>
        <w:ind w:left="1156" w:right="806"/>
        <w:jc w:val="center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pring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2008         </w:t>
      </w:r>
      <w:r w:rsidRPr="00AF75C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Assistant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 xml:space="preserve">n,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hool of 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</w:p>
    <w:p w14:paraId="196CD173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pring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2008         </w:t>
      </w:r>
      <w:r w:rsidRPr="00AF75C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ro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m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oordin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tor, </w:t>
      </w:r>
      <w:r w:rsidRPr="00AF75C9">
        <w:rPr>
          <w:rFonts w:asciiTheme="minorHAnsi" w:hAnsiTheme="minorHAnsi" w:cstheme="minorHAnsi"/>
          <w:sz w:val="22"/>
          <w:szCs w:val="22"/>
        </w:rPr>
        <w:t>Counseling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ram</w:t>
      </w:r>
    </w:p>
    <w:p w14:paraId="7EABF4D3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  <w:sectPr w:rsidR="004C068D" w:rsidRPr="00AF75C9">
          <w:pgSz w:w="12240" w:h="15840"/>
          <w:pgMar w:top="1080" w:right="1360" w:bottom="280" w:left="1180" w:header="720" w:footer="720" w:gutter="0"/>
          <w:cols w:space="720"/>
        </w:sectPr>
      </w:pPr>
      <w:r w:rsidRPr="00AF75C9">
        <w:rPr>
          <w:rFonts w:asciiTheme="minorHAnsi" w:hAnsiTheme="minorHAnsi" w:cstheme="minorHAnsi"/>
          <w:sz w:val="22"/>
          <w:szCs w:val="22"/>
        </w:rPr>
        <w:t>2007 -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2015         </w:t>
      </w:r>
      <w:r w:rsidRPr="00AF75C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 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ntal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lor, Cr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F75C9">
        <w:rPr>
          <w:rFonts w:asciiTheme="minorHAnsi" w:hAnsiTheme="minorHAnsi" w:cstheme="minorHAnsi"/>
          <w:sz w:val="22"/>
          <w:szCs w:val="22"/>
        </w:rPr>
        <w:t>k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ide Counseling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</w:p>
    <w:p w14:paraId="25DC50DE" w14:textId="77777777" w:rsidR="004C068D" w:rsidRPr="00AF75C9" w:rsidRDefault="00AF75C9" w:rsidP="00AF75C9">
      <w:pPr>
        <w:spacing w:before="64"/>
        <w:ind w:left="2997" w:right="326" w:hanging="1801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lastRenderedPageBreak/>
        <w:t>2001–2007            Assis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>ssor,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holo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 xml:space="preserve">s,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Y Os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</w:p>
    <w:p w14:paraId="10172533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2003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 xml:space="preserve">2007           </w:t>
      </w:r>
      <w:r w:rsidRPr="00AF75C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ntal 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 xml:space="preserve">h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gr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ve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g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s,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we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</w:p>
    <w:p w14:paraId="62FAD31E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2000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 xml:space="preserve">2001           </w:t>
      </w:r>
      <w:r w:rsidRPr="00AF75C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Coordin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tor, Student Dis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 xml:space="preserve">s,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Cortl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nd</w:t>
      </w:r>
    </w:p>
    <w:p w14:paraId="4B820B93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1998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 xml:space="preserve">2005           </w:t>
      </w:r>
      <w:r w:rsidRPr="00AF75C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Adjun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 xml:space="preserve">ssor, 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ra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use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Univ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rsi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</w:p>
    <w:p w14:paraId="5702F2E6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1998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 xml:space="preserve">1999           </w:t>
      </w:r>
      <w:r w:rsidRPr="00AF75C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lor,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djunct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nstr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tor, SU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Y Mo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risvi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le</w:t>
      </w:r>
    </w:p>
    <w:p w14:paraId="272D3BFF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1997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 xml:space="preserve">1998           </w:t>
      </w:r>
      <w:r w:rsidRPr="00AF75C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ng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n,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Y Cortland</w:t>
      </w:r>
    </w:p>
    <w:p w14:paraId="0D636255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1996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 xml:space="preserve">1998           </w:t>
      </w:r>
      <w:r w:rsidRPr="00AF75C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AF75C9">
        <w:rPr>
          <w:rFonts w:asciiTheme="minorHAnsi" w:hAnsiTheme="minorHAnsi" w:cstheme="minorHAnsi"/>
          <w:sz w:val="22"/>
          <w:szCs w:val="22"/>
        </w:rPr>
        <w:t>hi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Assistant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nic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Univ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rsi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</w:p>
    <w:p w14:paraId="38C00F4D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1994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 xml:space="preserve">1996           </w:t>
      </w:r>
      <w:r w:rsidRPr="00AF75C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Coordin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tor,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>isabi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uppo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 xml:space="preserve">s,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lhi</w:t>
      </w:r>
    </w:p>
    <w:p w14:paraId="3B17CE32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1993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 xml:space="preserve">1994           </w:t>
      </w:r>
      <w:r w:rsidRPr="00AF75C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Adjun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nstru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tor, 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rist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</w:p>
    <w:p w14:paraId="1B4E2A1C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1989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 xml:space="preserve">1992           </w:t>
      </w:r>
      <w:r w:rsidRPr="00AF75C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nstr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tor,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F75C9">
        <w:rPr>
          <w:rFonts w:asciiTheme="minorHAnsi" w:hAnsiTheme="minorHAnsi" w:cstheme="minorHAnsi"/>
          <w:sz w:val="22"/>
          <w:szCs w:val="22"/>
        </w:rPr>
        <w:t>roome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uni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</w:p>
    <w:p w14:paraId="20B234C3" w14:textId="77777777" w:rsidR="004C068D" w:rsidRPr="00AF75C9" w:rsidRDefault="00AF75C9" w:rsidP="00AF75C9">
      <w:pPr>
        <w:spacing w:before="5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F75C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b/>
          <w:sz w:val="22"/>
          <w:szCs w:val="22"/>
        </w:rPr>
        <w:t>a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z w:val="22"/>
          <w:szCs w:val="22"/>
        </w:rPr>
        <w:t>y/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AF75C9">
        <w:rPr>
          <w:rFonts w:asciiTheme="minorHAnsi" w:hAnsiTheme="minorHAnsi" w:cstheme="minorHAnsi"/>
          <w:b/>
          <w:sz w:val="22"/>
          <w:szCs w:val="22"/>
        </w:rPr>
        <w:t>o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AF75C9">
        <w:rPr>
          <w:rFonts w:asciiTheme="minorHAnsi" w:hAnsiTheme="minorHAnsi" w:cstheme="minorHAnsi"/>
          <w:b/>
          <w:sz w:val="22"/>
          <w:szCs w:val="22"/>
        </w:rPr>
        <w:t>a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z w:val="22"/>
          <w:szCs w:val="22"/>
        </w:rPr>
        <w:t>y E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b/>
          <w:sz w:val="22"/>
          <w:szCs w:val="22"/>
        </w:rPr>
        <w:t>ation</w:t>
      </w:r>
    </w:p>
    <w:p w14:paraId="6F9EE658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AF75C9">
        <w:rPr>
          <w:rFonts w:asciiTheme="minorHAnsi" w:hAnsiTheme="minorHAnsi" w:cstheme="minorHAnsi"/>
          <w:sz w:val="22"/>
          <w:szCs w:val="22"/>
        </w:rPr>
        <w:t>ll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1993             </w:t>
      </w:r>
      <w:r w:rsidRPr="00AF75C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hool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lor,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AF75C9">
        <w:rPr>
          <w:rFonts w:asciiTheme="minorHAnsi" w:hAnsiTheme="minorHAnsi" w:cstheme="minorHAnsi"/>
          <w:sz w:val="22"/>
          <w:szCs w:val="22"/>
        </w:rPr>
        <w:t>pstate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Home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Chi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dr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onta</w:t>
      </w:r>
    </w:p>
    <w:p w14:paraId="3DF79F14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pring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1993         </w:t>
      </w:r>
      <w:r w:rsidRPr="00AF75C9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hool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ng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, Ch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ring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>ield 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hool</w:t>
      </w:r>
    </w:p>
    <w:p w14:paraId="5F9E8553" w14:textId="77777777" w:rsidR="004C068D" w:rsidRPr="00AF75C9" w:rsidRDefault="004C068D" w:rsidP="00AF75C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F6DB0CB" w14:textId="77777777" w:rsidR="004C068D" w:rsidRPr="00AF75C9" w:rsidRDefault="00AF75C9" w:rsidP="00AF75C9">
      <w:pPr>
        <w:ind w:left="1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AF75C9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g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AF75C9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a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m</w:t>
      </w:r>
      <w:r w:rsidRPr="00AF75C9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AF75C9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D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v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lo</w:t>
      </w:r>
      <w:r w:rsidRPr="00AF75C9">
        <w:rPr>
          <w:rFonts w:asciiTheme="minorHAnsi" w:hAnsiTheme="minorHAnsi" w:cstheme="minorHAnsi"/>
          <w:b/>
          <w:spacing w:val="4"/>
          <w:sz w:val="22"/>
          <w:szCs w:val="22"/>
          <w:u w:color="000000"/>
        </w:rPr>
        <w:t>p</w:t>
      </w:r>
      <w:r w:rsidRPr="00AF75C9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m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</w:p>
    <w:p w14:paraId="0E244E51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>mber</w:t>
      </w:r>
      <w:r w:rsidRPr="00AF75C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AF75C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>CAC</w:t>
      </w:r>
      <w:r w:rsidRPr="00AF75C9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 xml:space="preserve">EP </w:t>
      </w:r>
      <w:r w:rsidRPr="00AF75C9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-1"/>
          <w:position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>tu</w:t>
      </w:r>
      <w:r w:rsidRPr="00AF75C9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position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>m</w:t>
      </w:r>
    </w:p>
    <w:p w14:paraId="21DD227D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Assis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 in dev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w 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ntal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pr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gr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 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the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tro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</w:p>
    <w:p w14:paraId="3B80DD91" w14:textId="77777777" w:rsidR="004C068D" w:rsidRPr="00AF75C9" w:rsidRDefault="00AF75C9" w:rsidP="00AF75C9">
      <w:pPr>
        <w:tabs>
          <w:tab w:val="left" w:pos="1180"/>
        </w:tabs>
        <w:spacing w:before="1"/>
        <w:ind w:left="1196" w:right="66" w:hanging="36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F75C9">
        <w:rPr>
          <w:rFonts w:asciiTheme="minorHAnsi" w:eastAsia="Segoe MDL2 Assets" w:hAnsiTheme="minorHAnsi" w:cstheme="minorHAnsi"/>
          <w:sz w:val="22"/>
          <w:szCs w:val="22"/>
        </w:rPr>
        <w:tab/>
      </w:r>
      <w:r w:rsidRPr="00AF75C9">
        <w:rPr>
          <w:rFonts w:asciiTheme="minorHAnsi" w:hAnsiTheme="minorHAnsi" w:cstheme="minorHAnsi"/>
          <w:sz w:val="22"/>
          <w:szCs w:val="22"/>
        </w:rPr>
        <w:t>As Ch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ir of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the 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AF75C9">
        <w:rPr>
          <w:rFonts w:asciiTheme="minorHAnsi" w:hAnsiTheme="minorHAnsi" w:cstheme="minorHAnsi"/>
          <w:sz w:val="22"/>
          <w:szCs w:val="22"/>
        </w:rPr>
        <w:t xml:space="preserve">DS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loped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>ss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hool model 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the 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nt. 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rg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nd l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un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 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 of Pro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sional 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 xml:space="preserve">rums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d 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w 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ntori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pr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 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students and 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pro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>ss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ls in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fi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lds of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hool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holo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59C0DA71" w14:textId="77777777" w:rsidR="004C068D" w:rsidRPr="00AF75C9" w:rsidRDefault="00AF75C9" w:rsidP="00AF75C9">
      <w:pPr>
        <w:spacing w:before="3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loped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te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rtifi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 xml:space="preserve">te in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rontol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</w:p>
    <w:p w14:paraId="568907ED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Modifi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vic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rog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</w:p>
    <w:p w14:paraId="6201F7FF" w14:textId="77777777" w:rsidR="004C068D" w:rsidRPr="00AF75C9" w:rsidRDefault="00AF75C9" w:rsidP="00AF75C9">
      <w:pPr>
        <w:spacing w:before="3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loped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lic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nsu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>q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60 hour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in Ment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 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</w:p>
    <w:p w14:paraId="0093D6DE" w14:textId="77777777" w:rsidR="004C068D" w:rsidRPr="00AF75C9" w:rsidRDefault="004C068D" w:rsidP="00AF75C9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42A6C556" w14:textId="77777777" w:rsidR="004C068D" w:rsidRPr="00AF75C9" w:rsidRDefault="00AF75C9" w:rsidP="00AF75C9">
      <w:pPr>
        <w:ind w:left="1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Colleg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/U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ive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 xml:space="preserve">sity 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S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AF75C9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v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ice</w:t>
      </w:r>
    </w:p>
    <w:p w14:paraId="12ED410C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WS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</w:p>
    <w:p w14:paraId="32E52F45" w14:textId="77777777" w:rsidR="004C068D" w:rsidRPr="00AF75C9" w:rsidRDefault="00AF75C9" w:rsidP="00AF75C9">
      <w:pPr>
        <w:spacing w:before="3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rship 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</w:p>
    <w:p w14:paraId="1D532F9A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tee</w:t>
      </w:r>
    </w:p>
    <w:p w14:paraId="1B55F001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of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 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tee</w:t>
      </w:r>
    </w:p>
    <w:p w14:paraId="4AE50DA9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</w:p>
    <w:p w14:paraId="5049E82E" w14:textId="77777777" w:rsidR="004C068D" w:rsidRPr="00AF75C9" w:rsidRDefault="00AF75C9" w:rsidP="00AF75C9">
      <w:pPr>
        <w:spacing w:before="3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Outr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 Co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: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mber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</w:p>
    <w:p w14:paraId="3E5D1A1B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AF75C9">
        <w:rPr>
          <w:rFonts w:asciiTheme="minorHAnsi" w:hAnsiTheme="minorHAnsi" w:cstheme="minorHAnsi"/>
          <w:sz w:val="22"/>
          <w:szCs w:val="22"/>
        </w:rPr>
        <w:t>ul</w:t>
      </w:r>
      <w:r w:rsidRPr="00AF75C9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</w:t>
      </w:r>
      <w:r w:rsidRPr="00AF75C9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ntative</w:t>
      </w:r>
    </w:p>
    <w:p w14:paraId="14BF5F25" w14:textId="77777777" w:rsidR="004C068D" w:rsidRPr="00AF75C9" w:rsidRDefault="00AF75C9" w:rsidP="00AF75C9">
      <w:pPr>
        <w:spacing w:before="3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Gov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rn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sk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s: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tention 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sk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ir</w:t>
      </w:r>
    </w:p>
    <w:p w14:paraId="0CB1C00C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Empl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Assis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m: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mber</w:t>
      </w:r>
    </w:p>
    <w:p w14:paraId="1A214947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 Com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</w:p>
    <w:p w14:paraId="0A04F61F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mber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– 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rontolo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F75C9">
        <w:rPr>
          <w:rFonts w:asciiTheme="minorHAnsi" w:hAnsiTheme="minorHAnsi" w:cstheme="minorHAnsi"/>
          <w:sz w:val="22"/>
          <w:szCs w:val="22"/>
        </w:rPr>
        <w:t>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te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rtifi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te C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tee</w:t>
      </w:r>
    </w:p>
    <w:p w14:paraId="7B62C81E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OE Div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: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mber</w:t>
      </w:r>
    </w:p>
    <w:p w14:paraId="17A42455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OE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F75C9">
        <w:rPr>
          <w:rFonts w:asciiTheme="minorHAnsi" w:hAnsiTheme="minorHAnsi" w:cstheme="minorHAnsi"/>
          <w:sz w:val="22"/>
          <w:szCs w:val="22"/>
        </w:rPr>
        <w:t xml:space="preserve">ield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la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ment C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: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ir</w:t>
      </w:r>
    </w:p>
    <w:p w14:paraId="0F12870E" w14:textId="77777777" w:rsidR="004C068D" w:rsidRPr="00AF75C9" w:rsidRDefault="00AF75C9" w:rsidP="00AF75C9">
      <w:pPr>
        <w:spacing w:before="3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OE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F75C9">
        <w:rPr>
          <w:rFonts w:asciiTheme="minorHAnsi" w:hAnsiTheme="minorHAnsi" w:cstheme="minorHAnsi"/>
          <w:sz w:val="22"/>
          <w:szCs w:val="22"/>
        </w:rPr>
        <w:t xml:space="preserve">: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Ex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>fi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io Memb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</w:p>
    <w:p w14:paraId="54D3E413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OE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Fac</w:t>
      </w:r>
      <w:r w:rsidRPr="00AF75C9">
        <w:rPr>
          <w:rFonts w:asciiTheme="minorHAnsi" w:hAnsiTheme="minorHAnsi" w:cstheme="minorHAnsi"/>
          <w:sz w:val="22"/>
          <w:szCs w:val="22"/>
        </w:rPr>
        <w:t>ul</w:t>
      </w:r>
      <w:r w:rsidRPr="00AF75C9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: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Ex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>icio 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</w:p>
    <w:p w14:paraId="5FE18B63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OE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Admin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str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ve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Adviso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 xml:space="preserve">: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mber</w:t>
      </w:r>
    </w:p>
    <w:p w14:paraId="6AAD30AD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rsonn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view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: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ir</w:t>
      </w:r>
    </w:p>
    <w:p w14:paraId="11314347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ir, P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tee</w:t>
      </w:r>
    </w:p>
    <w:p w14:paraId="29EEB9E2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Coordin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tor, Pro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>ss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 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>orums</w:t>
      </w:r>
    </w:p>
    <w:p w14:paraId="465DEAB1" w14:textId="77777777" w:rsidR="004C068D" w:rsidRPr="00AF75C9" w:rsidRDefault="00AF75C9" w:rsidP="00AF75C9">
      <w:pPr>
        <w:spacing w:before="3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ntal 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 xml:space="preserve">h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m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oordin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tor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AF75C9">
        <w:rPr>
          <w:rFonts w:asciiTheme="minorHAnsi" w:hAnsiTheme="minorHAnsi" w:cstheme="minorHAnsi"/>
          <w:sz w:val="22"/>
          <w:szCs w:val="22"/>
        </w:rPr>
        <w:t>ll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0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AF75C9">
        <w:rPr>
          <w:rFonts w:asciiTheme="minorHAnsi" w:hAnsiTheme="minorHAnsi" w:cstheme="minorHAnsi"/>
          <w:sz w:val="22"/>
          <w:szCs w:val="22"/>
        </w:rPr>
        <w:t xml:space="preserve">, 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pring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201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AF75C9">
        <w:rPr>
          <w:rFonts w:asciiTheme="minorHAnsi" w:hAnsiTheme="minorHAnsi" w:cstheme="minorHAnsi"/>
          <w:sz w:val="22"/>
          <w:szCs w:val="22"/>
        </w:rPr>
        <w:t>)</w:t>
      </w:r>
    </w:p>
    <w:p w14:paraId="1C016F1B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  <w:sectPr w:rsidR="004C068D" w:rsidRPr="00AF75C9">
          <w:pgSz w:w="12240" w:h="15840"/>
          <w:pgMar w:top="1080" w:right="1340" w:bottom="280" w:left="1180" w:header="720" w:footer="720" w:gutter="0"/>
          <w:cols w:space="720"/>
        </w:sect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ntal 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 Adviso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rd</w:t>
      </w:r>
    </w:p>
    <w:p w14:paraId="7E101A60" w14:textId="77777777" w:rsidR="004C068D" w:rsidRPr="00AF75C9" w:rsidRDefault="00AF75C9" w:rsidP="00AF75C9">
      <w:pPr>
        <w:spacing w:before="47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 xml:space="preserve">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m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oordin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tor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pri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08)</w:t>
      </w:r>
    </w:p>
    <w:p w14:paraId="4AD0BE39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 xml:space="preserve">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 Adviso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rd</w:t>
      </w:r>
    </w:p>
    <w:p w14:paraId="451E7988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ir,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d </w:t>
      </w:r>
      <w:r w:rsidRPr="00AF75C9">
        <w:rPr>
          <w:rFonts w:asciiTheme="minorHAnsi" w:hAnsiTheme="minorHAnsi" w:cstheme="minorHAnsi"/>
          <w:sz w:val="22"/>
          <w:szCs w:val="22"/>
        </w:rPr>
        <w:t>Hoc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of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sz w:val="22"/>
          <w:szCs w:val="22"/>
        </w:rPr>
        <w:t xml:space="preserve">re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ss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</w:p>
    <w:p w14:paraId="3D2934AB" w14:textId="77777777" w:rsidR="004C068D" w:rsidRPr="00AF75C9" w:rsidRDefault="00AF75C9" w:rsidP="00AF75C9">
      <w:pPr>
        <w:spacing w:before="3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Cur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iculum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tee</w:t>
      </w:r>
    </w:p>
    <w:p w14:paraId="70D64AED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Alumni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hola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ship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nts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tee</w:t>
      </w:r>
    </w:p>
    <w:p w14:paraId="680558E3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OE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Div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om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on 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tention &amp;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ruitm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 of Candid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tes</w:t>
      </w:r>
    </w:p>
    <w:p w14:paraId="302FE0CC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OE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 xml:space="preserve">DS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ol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ies Co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</w:p>
    <w:p w14:paraId="37CFADE7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Coordin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tor, 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F75C9">
        <w:rPr>
          <w:rFonts w:asciiTheme="minorHAnsi" w:hAnsiTheme="minorHAnsi" w:cstheme="minorHAnsi"/>
          <w:sz w:val="22"/>
          <w:szCs w:val="22"/>
        </w:rPr>
        <w:t>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te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ss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stants</w:t>
      </w:r>
    </w:p>
    <w:p w14:paraId="354F4ECF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Coordin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tor</w:t>
      </w:r>
    </w:p>
    <w:p w14:paraId="3E8F3783" w14:textId="77777777" w:rsidR="004C068D" w:rsidRPr="00AF75C9" w:rsidRDefault="00AF75C9" w:rsidP="00AF75C9">
      <w:pPr>
        <w:spacing w:before="3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tor, Campus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mok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ssation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</w:p>
    <w:p w14:paraId="17516E0A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Dis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ster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sponse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</w:p>
    <w:p w14:paraId="29F73A1E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ib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AF75C9">
        <w:rPr>
          <w:rFonts w:asciiTheme="minorHAnsi" w:hAnsiTheme="minorHAnsi" w:cstheme="minorHAnsi"/>
          <w:sz w:val="22"/>
          <w:szCs w:val="22"/>
        </w:rPr>
        <w:t>rtn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rship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 Adviso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il</w:t>
      </w:r>
    </w:p>
    <w:p w14:paraId="0C7D6B7D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AF75C9">
        <w:rPr>
          <w:rFonts w:asciiTheme="minorHAnsi" w:hAnsiTheme="minorHAnsi" w:cstheme="minorHAnsi"/>
          <w:sz w:val="22"/>
          <w:szCs w:val="22"/>
        </w:rPr>
        <w:t>r 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view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tee</w:t>
      </w:r>
    </w:p>
    <w:p w14:paraId="4291650A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Coordin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ted the online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ortion of the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hool of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>wide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mposi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</w:p>
    <w:p w14:paraId="5EDE072C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pr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ntative to the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AF75C9">
        <w:rPr>
          <w:rFonts w:asciiTheme="minorHAnsi" w:hAnsiTheme="minorHAnsi" w:cstheme="minorHAnsi"/>
          <w:sz w:val="22"/>
          <w:szCs w:val="22"/>
        </w:rPr>
        <w:t>rtn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rships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AF75C9">
        <w:rPr>
          <w:rFonts w:asciiTheme="minorHAnsi" w:hAnsiTheme="minorHAnsi" w:cstheme="minorHAnsi"/>
          <w:sz w:val="22"/>
          <w:szCs w:val="22"/>
        </w:rPr>
        <w:t xml:space="preserve">m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us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rum</w:t>
      </w:r>
    </w:p>
    <w:p w14:paraId="06C61B53" w14:textId="77777777" w:rsidR="004C068D" w:rsidRPr="00AF75C9" w:rsidRDefault="00AF75C9" w:rsidP="00AF75C9">
      <w:pPr>
        <w:spacing w:before="3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 xml:space="preserve">st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roj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F75C9">
        <w:rPr>
          <w:rFonts w:asciiTheme="minorHAnsi" w:hAnsiTheme="minorHAnsi" w:cstheme="minorHAnsi"/>
          <w:sz w:val="22"/>
          <w:szCs w:val="22"/>
        </w:rPr>
        <w:t>t Adviso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Bo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rd</w:t>
      </w:r>
    </w:p>
    <w:p w14:paraId="7912E7AF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rovost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F75C9">
        <w:rPr>
          <w:rFonts w:asciiTheme="minorHAnsi" w:hAnsiTheme="minorHAnsi" w:cstheme="minorHAnsi"/>
          <w:sz w:val="22"/>
          <w:szCs w:val="22"/>
        </w:rPr>
        <w:t xml:space="preserve">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lanning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hola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ve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vi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ies</w:t>
      </w:r>
    </w:p>
    <w:p w14:paraId="654F2F0A" w14:textId="77777777" w:rsidR="004C068D" w:rsidRPr="00AF75C9" w:rsidRDefault="004C068D" w:rsidP="00AF75C9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9CC8640" w14:textId="77777777" w:rsidR="004C068D" w:rsidRPr="00AF75C9" w:rsidRDefault="00AF75C9" w:rsidP="00AF75C9">
      <w:pPr>
        <w:ind w:left="1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C</w:t>
      </w:r>
      <w:r w:rsidRPr="00AF75C9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o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m</w:t>
      </w:r>
      <w:r w:rsidRPr="00AF75C9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m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un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ity S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er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vice</w:t>
      </w:r>
    </w:p>
    <w:p w14:paraId="26470325" w14:textId="77777777" w:rsidR="004C068D" w:rsidRPr="00AF75C9" w:rsidRDefault="00AF75C9" w:rsidP="00AF75C9">
      <w:pPr>
        <w:tabs>
          <w:tab w:val="left" w:pos="1180"/>
        </w:tabs>
        <w:spacing w:before="19"/>
        <w:ind w:left="1196" w:right="665" w:hanging="36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F75C9">
        <w:rPr>
          <w:rFonts w:asciiTheme="minorHAnsi" w:eastAsia="Segoe MDL2 Assets" w:hAnsiTheme="minorHAnsi" w:cstheme="minorHAnsi"/>
          <w:sz w:val="22"/>
          <w:szCs w:val="22"/>
        </w:rPr>
        <w:tab/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rd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mber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the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ETH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roj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– foun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da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n 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sui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ide 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ment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 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 xml:space="preserve">h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ss</w:t>
      </w:r>
    </w:p>
    <w:p w14:paraId="0D505745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 a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ic to 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h 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ds/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ow in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ome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 Os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 Coun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</w:p>
    <w:p w14:paraId="5E30A7B7" w14:textId="77777777" w:rsidR="004C068D" w:rsidRPr="00AF75C9" w:rsidRDefault="00AF75C9" w:rsidP="00AF75C9">
      <w:pPr>
        <w:tabs>
          <w:tab w:val="left" w:pos="1180"/>
        </w:tabs>
        <w:spacing w:before="21"/>
        <w:ind w:left="1196" w:right="859" w:hanging="36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F75C9">
        <w:rPr>
          <w:rFonts w:asciiTheme="minorHAnsi" w:eastAsia="Segoe MDL2 Assets" w:hAnsiTheme="minorHAnsi" w:cstheme="minorHAnsi"/>
          <w:sz w:val="22"/>
          <w:szCs w:val="22"/>
        </w:rPr>
        <w:tab/>
      </w:r>
      <w:r w:rsidRPr="00AF75C9">
        <w:rPr>
          <w:rFonts w:asciiTheme="minorHAnsi" w:hAnsiTheme="minorHAnsi" w:cstheme="minorHAnsi"/>
          <w:sz w:val="22"/>
          <w:szCs w:val="22"/>
        </w:rPr>
        <w:t xml:space="preserve">Consulted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 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l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qu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hool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dm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nis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tors to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mprove 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uida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pr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gr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ing</w:t>
      </w:r>
    </w:p>
    <w:p w14:paraId="0B9EF36C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Adviso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rd 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mber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of the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 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ork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Autism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F75C9">
        <w:rPr>
          <w:rFonts w:asciiTheme="minorHAnsi" w:hAnsiTheme="minorHAnsi" w:cstheme="minorHAnsi"/>
          <w:sz w:val="22"/>
          <w:szCs w:val="22"/>
        </w:rPr>
        <w:t>trum Disord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rs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dviso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</w:p>
    <w:p w14:paraId="6BED24D6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il</w:t>
      </w:r>
    </w:p>
    <w:p w14:paraId="03AB2533" w14:textId="77777777" w:rsidR="004C068D" w:rsidRPr="00AF75C9" w:rsidRDefault="00AF75C9" w:rsidP="00AF75C9">
      <w:pPr>
        <w:spacing w:before="3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mber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of the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Dis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bi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ies 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udies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nst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tu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AF75C9">
        <w:rPr>
          <w:rFonts w:asciiTheme="minorHAnsi" w:hAnsiTheme="minorHAnsi" w:cstheme="minorHAnsi"/>
          <w:sz w:val="22"/>
          <w:szCs w:val="22"/>
        </w:rPr>
        <w:t xml:space="preserve">gional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dqu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 in</w:t>
      </w:r>
    </w:p>
    <w:p w14:paraId="57BEC7F4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Cortl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nd,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ork.</w:t>
      </w:r>
    </w:p>
    <w:p w14:paraId="4D09BED8" w14:textId="77777777" w:rsidR="004C068D" w:rsidRPr="00AF75C9" w:rsidRDefault="00AF75C9" w:rsidP="00AF75C9">
      <w:pPr>
        <w:spacing w:before="3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Consultant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dvo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rsons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 disabili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 xml:space="preserve">ies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nd their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</w:p>
    <w:p w14:paraId="09EB5131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mpus 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pr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ntative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 xml:space="preserve">o the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nond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/Os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d Cross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>isaster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</w:p>
    <w:p w14:paraId="23968DC8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Com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tee</w:t>
      </w:r>
    </w:p>
    <w:p w14:paraId="61CA0859" w14:textId="77777777" w:rsidR="004C068D" w:rsidRPr="00AF75C9" w:rsidRDefault="00AF75C9" w:rsidP="00AF75C9">
      <w:pPr>
        <w:spacing w:before="3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mber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of the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>Onond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 xml:space="preserve"> Cross Cris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sponse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</w:p>
    <w:p w14:paraId="1EAF1E3E" w14:textId="77777777" w:rsidR="004C068D" w:rsidRPr="00AF75C9" w:rsidRDefault="00AF75C9" w:rsidP="00AF75C9">
      <w:pPr>
        <w:spacing w:before="1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mber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of the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>Onond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d Cross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>isaster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ss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tee</w:t>
      </w:r>
    </w:p>
    <w:p w14:paraId="3F27F72E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– 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ntal 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 xml:space="preserve">h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</w:p>
    <w:p w14:paraId="7B428490" w14:textId="77777777" w:rsidR="004C068D" w:rsidRPr="00AF75C9" w:rsidRDefault="00AF75C9" w:rsidP="00AF75C9">
      <w:pPr>
        <w:spacing w:before="3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iaison for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Hil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side Ch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ldr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n’s Se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vic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</w:p>
    <w:p w14:paraId="41E474E2" w14:textId="77777777" w:rsidR="004C068D" w:rsidRPr="00AF75C9" w:rsidRDefault="004C068D" w:rsidP="00AF75C9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464E395" w14:textId="77777777" w:rsidR="004C068D" w:rsidRPr="00AF75C9" w:rsidRDefault="00AF75C9" w:rsidP="00AF75C9">
      <w:pPr>
        <w:ind w:left="1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f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ss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al</w:t>
      </w:r>
      <w:r w:rsidRPr="00AF75C9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Organ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z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ations</w:t>
      </w:r>
    </w:p>
    <w:p w14:paraId="5D7BB108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z w:val="22"/>
          <w:szCs w:val="22"/>
        </w:rPr>
        <w:t xml:space="preserve">A. </w:t>
      </w:r>
      <w:r w:rsidRPr="00AF75C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AF75C9">
        <w:rPr>
          <w:rFonts w:asciiTheme="minorHAnsi" w:hAnsiTheme="minorHAnsi" w:cstheme="minorHAnsi"/>
          <w:b/>
          <w:sz w:val="22"/>
          <w:szCs w:val="22"/>
        </w:rPr>
        <w:t>s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F75C9">
        <w:rPr>
          <w:rFonts w:asciiTheme="minorHAnsi" w:hAnsiTheme="minorHAnsi" w:cstheme="minorHAnsi"/>
          <w:b/>
          <w:sz w:val="22"/>
          <w:szCs w:val="22"/>
        </w:rPr>
        <w:t>i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b/>
          <w:sz w:val="22"/>
          <w:szCs w:val="22"/>
        </w:rPr>
        <w:t>s</w:t>
      </w:r>
    </w:p>
    <w:p w14:paraId="6D435AF1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AF75C9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</w:t>
      </w:r>
      <w:r w:rsidRPr="00AF75C9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>Am</w:t>
      </w:r>
      <w:r w:rsidRPr="00AF75C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>ri</w:t>
      </w:r>
      <w:r w:rsidRPr="00AF75C9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>n Couns</w:t>
      </w:r>
      <w:r w:rsidRPr="00AF75C9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AF75C9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position w:val="-1"/>
          <w:sz w:val="22"/>
          <w:szCs w:val="22"/>
        </w:rPr>
        <w:t>iation</w:t>
      </w:r>
    </w:p>
    <w:p w14:paraId="4C04C3FD" w14:textId="77777777" w:rsidR="004C068D" w:rsidRPr="00AF75C9" w:rsidRDefault="00AF75C9" w:rsidP="00AF75C9">
      <w:pPr>
        <w:spacing w:before="3"/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 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ion</w:t>
      </w:r>
    </w:p>
    <w:p w14:paraId="6DDFA53D" w14:textId="77777777" w:rsidR="004C068D" w:rsidRPr="00AF75C9" w:rsidRDefault="00AF75C9" w:rsidP="00AF75C9">
      <w:pPr>
        <w:spacing w:before="1"/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K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 Ass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</w:t>
      </w:r>
    </w:p>
    <w:p w14:paraId="37D2F751" w14:textId="77777777" w:rsidR="004C068D" w:rsidRPr="00AF75C9" w:rsidRDefault="00AF75C9" w:rsidP="00AF75C9">
      <w:pPr>
        <w:spacing w:before="1"/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K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s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 f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r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 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rvision</w:t>
      </w:r>
    </w:p>
    <w:p w14:paraId="3366B678" w14:textId="77777777" w:rsidR="004C068D" w:rsidRPr="00AF75C9" w:rsidRDefault="00AF75C9" w:rsidP="00AF75C9">
      <w:pPr>
        <w:spacing w:before="1"/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K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hool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lors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</w:t>
      </w:r>
    </w:p>
    <w:p w14:paraId="0672DD7C" w14:textId="77777777" w:rsidR="004C068D" w:rsidRPr="00AF75C9" w:rsidRDefault="00AF75C9" w:rsidP="00AF75C9">
      <w:pPr>
        <w:spacing w:before="1"/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th At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ion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AF75C9">
        <w:rPr>
          <w:rFonts w:asciiTheme="minorHAnsi" w:hAnsiTheme="minorHAnsi" w:cstheme="minorHAnsi"/>
          <w:sz w:val="22"/>
          <w:szCs w:val="22"/>
        </w:rPr>
        <w:t>ssoci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 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r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</w:p>
    <w:p w14:paraId="7FA780E3" w14:textId="77777777" w:rsidR="004C068D" w:rsidRPr="00AF75C9" w:rsidRDefault="00AF75C9" w:rsidP="00AF75C9">
      <w:pPr>
        <w:spacing w:before="1"/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ACA -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Yo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k</w:t>
      </w:r>
    </w:p>
    <w:p w14:paraId="58087010" w14:textId="77777777" w:rsidR="004C068D" w:rsidRPr="00AF75C9" w:rsidRDefault="00AF75C9" w:rsidP="00AF75C9">
      <w:pPr>
        <w:spacing w:before="3"/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ork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iation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>or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 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rvision</w:t>
      </w:r>
    </w:p>
    <w:p w14:paraId="56BFE95B" w14:textId="77777777" w:rsidR="004C068D" w:rsidRPr="00AF75C9" w:rsidRDefault="00AF75C9" w:rsidP="00AF75C9">
      <w:pPr>
        <w:spacing w:before="1"/>
        <w:ind w:left="1556"/>
        <w:rPr>
          <w:rFonts w:asciiTheme="minorHAnsi" w:hAnsiTheme="minorHAnsi" w:cstheme="minorHAnsi"/>
          <w:sz w:val="22"/>
          <w:szCs w:val="22"/>
        </w:rPr>
        <w:sectPr w:rsidR="004C068D" w:rsidRPr="00AF75C9">
          <w:pgSz w:w="12240" w:h="15840"/>
          <w:pgMar w:top="1100" w:right="1200" w:bottom="280" w:left="1180" w:header="720" w:footer="720" w:gutter="0"/>
          <w:cols w:space="720"/>
        </w:sectPr>
      </w:pPr>
      <w:r w:rsidRPr="00AF75C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F75C9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 xml:space="preserve">ork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ntal H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lors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</w:t>
      </w:r>
    </w:p>
    <w:p w14:paraId="1B683635" w14:textId="77777777" w:rsidR="004C068D" w:rsidRPr="00AF75C9" w:rsidRDefault="00AF75C9" w:rsidP="00AF75C9">
      <w:pPr>
        <w:spacing w:before="64"/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B</w:t>
      </w:r>
      <w:r w:rsidRPr="00AF75C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z w:val="22"/>
          <w:szCs w:val="22"/>
        </w:rPr>
        <w:t>o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</w:rPr>
        <w:t>ss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b/>
          <w:sz w:val="22"/>
          <w:szCs w:val="22"/>
        </w:rPr>
        <w:t>o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F75C9">
        <w:rPr>
          <w:rFonts w:asciiTheme="minorHAnsi" w:hAnsiTheme="minorHAnsi" w:cstheme="minorHAnsi"/>
          <w:b/>
          <w:sz w:val="22"/>
          <w:szCs w:val="22"/>
        </w:rPr>
        <w:t>al Ass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b/>
          <w:sz w:val="22"/>
          <w:szCs w:val="22"/>
        </w:rPr>
        <w:t>g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F75C9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AF75C9">
        <w:rPr>
          <w:rFonts w:asciiTheme="minorHAnsi" w:hAnsiTheme="minorHAnsi" w:cstheme="minorHAnsi"/>
          <w:b/>
          <w:sz w:val="22"/>
          <w:szCs w:val="22"/>
        </w:rPr>
        <w:t>ts</w:t>
      </w:r>
    </w:p>
    <w:p w14:paraId="07F4432F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</w:rPr>
        <w:t>s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F75C9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</w:rPr>
        <w:t>vie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-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ourn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 of 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 xml:space="preserve">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, a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publ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 of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the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ork</w:t>
      </w:r>
    </w:p>
    <w:p w14:paraId="40C210D4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ntal 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s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700C7C0A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F75C9">
        <w:rPr>
          <w:rFonts w:asciiTheme="minorHAnsi" w:hAnsiTheme="minorHAnsi" w:cstheme="minorHAnsi"/>
          <w:b/>
          <w:sz w:val="22"/>
          <w:szCs w:val="22"/>
        </w:rPr>
        <w:t>ast</w:t>
      </w:r>
      <w:r w:rsidRPr="00AF75C9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b/>
          <w:sz w:val="22"/>
          <w:szCs w:val="22"/>
        </w:rPr>
        <w:t>Co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b/>
          <w:sz w:val="22"/>
          <w:szCs w:val="22"/>
        </w:rPr>
        <w:t>E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AF75C9">
        <w:rPr>
          <w:rFonts w:asciiTheme="minorHAnsi" w:hAnsiTheme="minorHAnsi" w:cstheme="minorHAnsi"/>
          <w:b/>
          <w:sz w:val="22"/>
          <w:szCs w:val="22"/>
        </w:rPr>
        <w:t xml:space="preserve">itor </w:t>
      </w:r>
      <w:r w:rsidRPr="00AF75C9">
        <w:rPr>
          <w:rFonts w:asciiTheme="minorHAnsi" w:hAnsiTheme="minorHAnsi" w:cstheme="minorHAnsi"/>
          <w:sz w:val="22"/>
          <w:szCs w:val="22"/>
        </w:rPr>
        <w:t>of the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ourn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 of 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 xml:space="preserve">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, 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publ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 of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the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ork</w:t>
      </w:r>
    </w:p>
    <w:p w14:paraId="29FF8279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ntal 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s </w:t>
      </w:r>
      <w:r w:rsidRPr="00AF75C9">
        <w:rPr>
          <w:rFonts w:asciiTheme="minorHAnsi" w:hAnsiTheme="minorHAnsi" w:cstheme="minorHAnsi"/>
          <w:sz w:val="22"/>
          <w:szCs w:val="22"/>
        </w:rPr>
        <w:t>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4A3D12BB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F75C9">
        <w:rPr>
          <w:rFonts w:asciiTheme="minorHAnsi" w:hAnsiTheme="minorHAnsi" w:cstheme="minorHAnsi"/>
          <w:b/>
          <w:sz w:val="22"/>
          <w:szCs w:val="22"/>
        </w:rPr>
        <w:t>ast E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AF75C9">
        <w:rPr>
          <w:rFonts w:asciiTheme="minorHAnsi" w:hAnsiTheme="minorHAnsi" w:cstheme="minorHAnsi"/>
          <w:b/>
          <w:sz w:val="22"/>
          <w:szCs w:val="22"/>
        </w:rPr>
        <w:t xml:space="preserve">itor </w:t>
      </w:r>
      <w:r w:rsidRPr="00AF75C9">
        <w:rPr>
          <w:rFonts w:asciiTheme="minorHAnsi" w:hAnsiTheme="minorHAnsi" w:cstheme="minorHAnsi"/>
          <w:sz w:val="22"/>
          <w:szCs w:val="22"/>
        </w:rPr>
        <w:t>of t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ACES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wsl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r, a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pub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 of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the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orth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</w:p>
    <w:p w14:paraId="2404614F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ion Assoc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 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r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 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rvision.</w:t>
      </w:r>
    </w:p>
    <w:p w14:paraId="5715D137" w14:textId="77777777" w:rsidR="004C068D" w:rsidRPr="00AF75C9" w:rsidRDefault="00AF75C9" w:rsidP="00AF75C9">
      <w:pPr>
        <w:ind w:left="1556" w:right="485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F75C9">
        <w:rPr>
          <w:rFonts w:asciiTheme="minorHAnsi" w:hAnsiTheme="minorHAnsi" w:cstheme="minorHAnsi"/>
          <w:b/>
          <w:sz w:val="22"/>
          <w:szCs w:val="22"/>
        </w:rPr>
        <w:t xml:space="preserve">ast 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Se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cr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</w:rPr>
        <w:t>ta</w:t>
      </w:r>
      <w:r w:rsidRPr="00AF75C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z w:val="22"/>
          <w:szCs w:val="22"/>
        </w:rPr>
        <w:t>y/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b/>
          <w:sz w:val="22"/>
          <w:szCs w:val="22"/>
        </w:rPr>
        <w:t>as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ur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of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ork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ion 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 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 xml:space="preserve">ion &amp;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rvision</w:t>
      </w:r>
    </w:p>
    <w:p w14:paraId="7B0809B0" w14:textId="77777777" w:rsidR="004C068D" w:rsidRPr="00AF75C9" w:rsidRDefault="00AF75C9" w:rsidP="00AF75C9">
      <w:pPr>
        <w:ind w:left="1556" w:right="343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AF75C9">
        <w:rPr>
          <w:rFonts w:asciiTheme="minorHAnsi" w:hAnsiTheme="minorHAnsi" w:cstheme="minorHAnsi"/>
          <w:b/>
          <w:sz w:val="22"/>
          <w:szCs w:val="22"/>
        </w:rPr>
        <w:t xml:space="preserve">ast 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Se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cr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</w:rPr>
        <w:t>ta</w:t>
      </w:r>
      <w:r w:rsidRPr="00AF75C9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z w:val="22"/>
          <w:szCs w:val="22"/>
        </w:rPr>
        <w:t>y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of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the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 xml:space="preserve">rth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ion Ass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 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rvision</w:t>
      </w:r>
    </w:p>
    <w:p w14:paraId="7E68958D" w14:textId="77777777" w:rsidR="004C068D" w:rsidRPr="00AF75C9" w:rsidRDefault="004C068D" w:rsidP="00AF75C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D3E42BA" w14:textId="77777777" w:rsidR="004C068D" w:rsidRPr="00AF75C9" w:rsidRDefault="00AF75C9" w:rsidP="00AF75C9">
      <w:pPr>
        <w:ind w:left="1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ub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AF75C9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i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ations</w:t>
      </w:r>
    </w:p>
    <w:p w14:paraId="2892A0D4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z w:val="22"/>
          <w:szCs w:val="22"/>
        </w:rPr>
        <w:t xml:space="preserve">A. </w:t>
      </w:r>
      <w:r w:rsidRPr="00AF75C9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b/>
          <w:sz w:val="22"/>
          <w:szCs w:val="22"/>
        </w:rPr>
        <w:t>Boo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F75C9">
        <w:rPr>
          <w:rFonts w:asciiTheme="minorHAnsi" w:hAnsiTheme="minorHAnsi" w:cstheme="minorHAnsi"/>
          <w:b/>
          <w:sz w:val="22"/>
          <w:szCs w:val="22"/>
        </w:rPr>
        <w:t>s &amp; Book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b/>
          <w:sz w:val="22"/>
          <w:szCs w:val="22"/>
        </w:rPr>
        <w:t>Ch</w:t>
      </w:r>
      <w:r w:rsidRPr="00AF75C9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b/>
          <w:sz w:val="22"/>
          <w:szCs w:val="22"/>
        </w:rPr>
        <w:t>t</w:t>
      </w:r>
      <w:r w:rsidRPr="00AF75C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z w:val="22"/>
          <w:szCs w:val="22"/>
        </w:rPr>
        <w:t>s</w:t>
      </w:r>
    </w:p>
    <w:p w14:paraId="1C30B4E4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z w:val="22"/>
          <w:szCs w:val="22"/>
        </w:rPr>
        <w:t>Und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anding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the So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ia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/Emotional Prob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ms of Stud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nts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arning</w:t>
      </w:r>
    </w:p>
    <w:p w14:paraId="13985A6F" w14:textId="77777777" w:rsidR="004C068D" w:rsidRPr="00AF75C9" w:rsidRDefault="00AF75C9" w:rsidP="00AF75C9">
      <w:pPr>
        <w:ind w:left="836" w:right="213" w:firstLine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i/>
          <w:sz w:val="22"/>
          <w:szCs w:val="22"/>
        </w:rPr>
        <w:t>Disabil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s. 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mpai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n,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 xml:space="preserve">: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ss.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nv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ted 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nus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ript 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publ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on)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 xml:space="preserve">8) </w:t>
      </w:r>
      <w:r w:rsidRPr="00AF75C9">
        <w:rPr>
          <w:rFonts w:asciiTheme="minorHAnsi" w:hAnsiTheme="minorHAnsi" w:cstheme="minorHAnsi"/>
          <w:i/>
          <w:sz w:val="22"/>
          <w:szCs w:val="22"/>
        </w:rPr>
        <w:t>Sup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AF75C9">
        <w:rPr>
          <w:rFonts w:asciiTheme="minorHAnsi" w:hAnsiTheme="minorHAnsi" w:cstheme="minorHAnsi"/>
          <w:i/>
          <w:sz w:val="22"/>
          <w:szCs w:val="22"/>
        </w:rPr>
        <w:t>is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lors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ho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z w:val="22"/>
          <w:szCs w:val="22"/>
        </w:rPr>
        <w:t>rk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AF75C9">
        <w:rPr>
          <w:rFonts w:asciiTheme="minorHAnsi" w:hAnsiTheme="minorHAnsi" w:cstheme="minorHAnsi"/>
          <w:i/>
          <w:sz w:val="22"/>
          <w:szCs w:val="22"/>
        </w:rPr>
        <w:t>ial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ds 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hi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dr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, Mullen,</w:t>
      </w:r>
    </w:p>
    <w:p w14:paraId="56D2125D" w14:textId="77777777" w:rsidR="004C068D" w:rsidRPr="00AF75C9" w:rsidRDefault="00AF75C9" w:rsidP="00AF75C9">
      <w:pPr>
        <w:ind w:left="836" w:right="345" w:firstLine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s, A., Sup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rvising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Chi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d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lors, Rowm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 &amp;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fi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ld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sh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rs.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Mul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AF75C9">
        <w:rPr>
          <w:rFonts w:asciiTheme="minorHAnsi" w:hAnsiTheme="minorHAnsi" w:cstheme="minorHAnsi"/>
          <w:sz w:val="22"/>
          <w:szCs w:val="22"/>
        </w:rPr>
        <w:t>2006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Chi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F75C9">
        <w:rPr>
          <w:rFonts w:asciiTheme="minorHAnsi" w:hAnsiTheme="minorHAnsi" w:cstheme="minorHAnsi"/>
          <w:i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AF75C9">
        <w:rPr>
          <w:rFonts w:asciiTheme="minorHAnsi" w:hAnsiTheme="minorHAnsi" w:cstheme="minorHAnsi"/>
          <w:i/>
          <w:sz w:val="22"/>
          <w:szCs w:val="22"/>
        </w:rPr>
        <w:t>and Adoles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nts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hr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z w:val="22"/>
          <w:szCs w:val="22"/>
        </w:rPr>
        <w:t>ugh Grief and</w:t>
      </w:r>
    </w:p>
    <w:p w14:paraId="541762E9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os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. Ch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mpai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n,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 xml:space="preserve">: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ss.</w:t>
      </w:r>
    </w:p>
    <w:p w14:paraId="203A586B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6).  Ch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: 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Dif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ul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ies: The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b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AF75C9">
        <w:rPr>
          <w:rFonts w:asciiTheme="minorHAnsi" w:hAnsiTheme="minorHAnsi" w:cstheme="minorHAnsi"/>
          <w:sz w:val="22"/>
          <w:szCs w:val="22"/>
        </w:rPr>
        <w:t>s ju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 xml:space="preserve">. 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ubl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sh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 in</w:t>
      </w:r>
    </w:p>
    <w:p w14:paraId="795EB731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 xml:space="preserve">Hobson, S. </w:t>
      </w:r>
      <w:r w:rsidRPr="00AF75C9">
        <w:rPr>
          <w:rFonts w:asciiTheme="minorHAnsi" w:hAnsiTheme="minorHAnsi" w:cstheme="minorHAnsi"/>
          <w:i/>
          <w:sz w:val="22"/>
          <w:szCs w:val="22"/>
        </w:rPr>
        <w:t>Cri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ical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nts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 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Chi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F75C9">
        <w:rPr>
          <w:rFonts w:asciiTheme="minorHAnsi" w:hAnsiTheme="minorHAnsi" w:cstheme="minorHAnsi"/>
          <w:i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n, 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1</w:t>
      </w:r>
      <w:r w:rsidRPr="00AF75C9">
        <w:rPr>
          <w:rFonts w:asciiTheme="minorHAnsi" w:hAnsiTheme="minorHAnsi" w:cstheme="minorHAnsi"/>
          <w:i/>
          <w:position w:val="9"/>
          <w:sz w:val="22"/>
          <w:szCs w:val="22"/>
        </w:rPr>
        <w:t>st</w:t>
      </w:r>
      <w:r w:rsidRPr="00AF75C9">
        <w:rPr>
          <w:rFonts w:asciiTheme="minorHAnsi" w:hAnsiTheme="minorHAnsi" w:cstheme="minorHAnsi"/>
          <w:i/>
          <w:spacing w:val="21"/>
          <w:position w:val="9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Ed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41A6C717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4).  Ch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: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. 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ubl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sh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d in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 xml:space="preserve">son,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rus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rson.</w:t>
      </w:r>
    </w:p>
    <w:p w14:paraId="36309399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i/>
          <w:sz w:val="22"/>
          <w:szCs w:val="22"/>
        </w:rPr>
        <w:t>Cri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ical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idents in Group Cou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ng,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1</w:t>
      </w:r>
      <w:r w:rsidRPr="00AF75C9">
        <w:rPr>
          <w:rFonts w:asciiTheme="minorHAnsi" w:hAnsiTheme="minorHAnsi" w:cstheme="minorHAnsi"/>
          <w:i/>
          <w:position w:val="9"/>
          <w:sz w:val="22"/>
          <w:szCs w:val="22"/>
        </w:rPr>
        <w:t>st</w:t>
      </w:r>
      <w:r w:rsidRPr="00AF75C9">
        <w:rPr>
          <w:rFonts w:asciiTheme="minorHAnsi" w:hAnsiTheme="minorHAnsi" w:cstheme="minorHAnsi"/>
          <w:i/>
          <w:spacing w:val="21"/>
          <w:position w:val="9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Ed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009B310C" w14:textId="77777777" w:rsidR="004C068D" w:rsidRPr="00AF75C9" w:rsidRDefault="00AF75C9" w:rsidP="00AF75C9">
      <w:pPr>
        <w:spacing w:before="3"/>
        <w:ind w:left="1556" w:right="539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F75C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z w:val="22"/>
          <w:szCs w:val="22"/>
        </w:rPr>
        <w:t>(200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AF75C9">
        <w:rPr>
          <w:rFonts w:asciiTheme="minorHAnsi" w:hAnsiTheme="minorHAnsi" w:cstheme="minorHAnsi"/>
          <w:sz w:val="22"/>
          <w:szCs w:val="22"/>
        </w:rPr>
        <w:t>).  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ic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ident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z w:val="22"/>
          <w:szCs w:val="22"/>
        </w:rPr>
        <w:t>sponse: Att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king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the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r. Published in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 xml:space="preserve">son,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russ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rson.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Cri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ical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idents in Group 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ng, 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1</w:t>
      </w:r>
      <w:r w:rsidRPr="00AF75C9">
        <w:rPr>
          <w:rFonts w:asciiTheme="minorHAnsi" w:hAnsiTheme="minorHAnsi" w:cstheme="minorHAnsi"/>
          <w:i/>
          <w:position w:val="9"/>
          <w:sz w:val="22"/>
          <w:szCs w:val="22"/>
        </w:rPr>
        <w:t>st</w:t>
      </w:r>
      <w:r w:rsidRPr="00AF75C9">
        <w:rPr>
          <w:rFonts w:asciiTheme="minorHAnsi" w:hAnsiTheme="minorHAnsi" w:cstheme="minorHAnsi"/>
          <w:i/>
          <w:spacing w:val="21"/>
          <w:position w:val="9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Ed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5CB55261" w14:textId="77777777" w:rsidR="004C068D" w:rsidRPr="00AF75C9" w:rsidRDefault="004C068D" w:rsidP="00AF75C9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32635D9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AF75C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b/>
          <w:sz w:val="22"/>
          <w:szCs w:val="22"/>
        </w:rPr>
        <w:t>A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z w:val="22"/>
          <w:szCs w:val="22"/>
        </w:rPr>
        <w:t>ti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b/>
          <w:sz w:val="22"/>
          <w:szCs w:val="22"/>
        </w:rPr>
        <w:t>les</w:t>
      </w:r>
    </w:p>
    <w:p w14:paraId="5BEC8645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K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h, Clai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&amp;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orini,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 xml:space="preserve">9).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Us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of bibliothe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for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do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ve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AF75C9">
        <w:rPr>
          <w:rFonts w:asciiTheme="minorHAnsi" w:hAnsiTheme="minorHAnsi" w:cstheme="minorHAnsi"/>
          <w:sz w:val="22"/>
          <w:szCs w:val="22"/>
        </w:rPr>
        <w:t>hi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dr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</w:p>
    <w:p w14:paraId="1BE7E700" w14:textId="77777777" w:rsidR="004C068D" w:rsidRPr="00AF75C9" w:rsidRDefault="00AF75C9" w:rsidP="00AF75C9">
      <w:pPr>
        <w:ind w:left="1556" w:right="1111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nd their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s.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ACA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Vis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as Online</w:t>
      </w:r>
      <w:r w:rsidRPr="00AF75C9">
        <w:rPr>
          <w:rFonts w:asciiTheme="minorHAnsi" w:hAnsiTheme="minorHAnsi" w:cstheme="minorHAnsi"/>
          <w:sz w:val="22"/>
          <w:szCs w:val="22"/>
        </w:rPr>
        <w:t>.  Am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iation: 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ton, VA.</w:t>
      </w:r>
    </w:p>
    <w:p w14:paraId="2A95ADFD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Mul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AF75C9">
        <w:rPr>
          <w:rFonts w:asciiTheme="minorHAnsi" w:hAnsiTheme="minorHAnsi" w:cstheme="minorHAnsi"/>
          <w:sz w:val="22"/>
          <w:szCs w:val="22"/>
        </w:rPr>
        <w:t>2006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Und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ndi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ief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F75C9">
        <w:rPr>
          <w:rFonts w:asciiTheme="minorHAnsi" w:hAnsiTheme="minorHAnsi" w:cstheme="minorHAnsi"/>
          <w:sz w:val="22"/>
          <w:szCs w:val="22"/>
        </w:rPr>
        <w:t>nd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 xml:space="preserve">oss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 Chi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dr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V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AS 2006.</w:t>
      </w:r>
    </w:p>
    <w:p w14:paraId="4B408539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ton, VA: 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n.</w:t>
      </w:r>
    </w:p>
    <w:p w14:paraId="0543AC09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 xml:space="preserve">3).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 Roles of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hool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lors in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F75C9">
        <w:rPr>
          <w:rFonts w:asciiTheme="minorHAnsi" w:hAnsiTheme="minorHAnsi" w:cstheme="minorHAnsi"/>
          <w:sz w:val="22"/>
          <w:szCs w:val="22"/>
        </w:rPr>
        <w:t>orking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with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tudents with</w:t>
      </w:r>
    </w:p>
    <w:p w14:paraId="102B7DF5" w14:textId="77777777" w:rsidR="004C068D" w:rsidRPr="00AF75C9" w:rsidRDefault="00AF75C9" w:rsidP="00AF75C9">
      <w:pPr>
        <w:ind w:left="836" w:right="482" w:firstLine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rni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Dis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bi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ie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J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urnal of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Professional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lor, 18,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pp. 3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 xml:space="preserve">41.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3).  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rtm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un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s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w Pro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>ss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 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iative.</w:t>
      </w:r>
    </w:p>
    <w:p w14:paraId="6F8BEBAE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i/>
          <w:sz w:val="22"/>
          <w:szCs w:val="22"/>
        </w:rPr>
        <w:t>Sh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ldon’s Sph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, 10, </w:t>
      </w:r>
      <w:r w:rsidRPr="00AF75C9">
        <w:rPr>
          <w:rFonts w:asciiTheme="minorHAnsi" w:hAnsiTheme="minorHAnsi" w:cstheme="minorHAnsi"/>
          <w:sz w:val="22"/>
          <w:szCs w:val="22"/>
        </w:rPr>
        <w:t>pp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AF75C9">
        <w:rPr>
          <w:rFonts w:asciiTheme="minorHAnsi" w:hAnsiTheme="minorHAnsi" w:cstheme="minorHAnsi"/>
          <w:sz w:val="22"/>
          <w:szCs w:val="22"/>
        </w:rPr>
        <w:t>3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>6.</w:t>
      </w:r>
    </w:p>
    <w:p w14:paraId="65DD5D95" w14:textId="77777777" w:rsidR="004C068D" w:rsidRPr="00AF75C9" w:rsidRDefault="00AF75C9" w:rsidP="00AF75C9">
      <w:pPr>
        <w:ind w:left="1556" w:right="572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AF75C9">
        <w:rPr>
          <w:rFonts w:asciiTheme="minorHAnsi" w:hAnsiTheme="minorHAnsi" w:cstheme="minorHAnsi"/>
          <w:sz w:val="22"/>
          <w:szCs w:val="22"/>
        </w:rPr>
        <w:t>).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pping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the 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ths of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ndiv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ls wi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 Attention 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fi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Disord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r: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tr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te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ies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z w:val="22"/>
          <w:szCs w:val="22"/>
        </w:rPr>
        <w:t>.</w:t>
      </w:r>
      <w:r w:rsidRPr="00AF75C9">
        <w:rPr>
          <w:rFonts w:asciiTheme="minorHAnsi" w:hAnsiTheme="minorHAnsi" w:cstheme="minorHAnsi"/>
          <w:i/>
          <w:spacing w:val="60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Y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CHA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ws.</w:t>
      </w:r>
    </w:p>
    <w:p w14:paraId="785C0234" w14:textId="77777777" w:rsidR="004C068D" w:rsidRPr="00AF75C9" w:rsidRDefault="00AF75C9" w:rsidP="00AF75C9">
      <w:pPr>
        <w:spacing w:before="2"/>
        <w:ind w:left="1556" w:right="121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 xml:space="preserve">1). 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 investi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 in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o the 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ol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AF75C9">
        <w:rPr>
          <w:rFonts w:asciiTheme="minorHAnsi" w:hAnsiTheme="minorHAnsi" w:cstheme="minorHAnsi"/>
          <w:sz w:val="22"/>
          <w:szCs w:val="22"/>
        </w:rPr>
        <w:t>s role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with students with le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rni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disabili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ie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b/>
          <w:sz w:val="22"/>
          <w:szCs w:val="22"/>
        </w:rPr>
        <w:t xml:space="preserve">.  </w:t>
      </w:r>
      <w:r w:rsidRPr="00AF75C9">
        <w:rPr>
          <w:rFonts w:asciiTheme="minorHAnsi" w:hAnsiTheme="minorHAnsi" w:cstheme="minorHAnsi"/>
          <w:sz w:val="22"/>
          <w:szCs w:val="22"/>
        </w:rPr>
        <w:t>(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 d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sse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tation, 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use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Univ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rsi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2001)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D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ssertation Abstra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ts International,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62, No. 06A.</w:t>
      </w:r>
    </w:p>
    <w:p w14:paraId="7CCD865D" w14:textId="77777777" w:rsidR="004C068D" w:rsidRPr="00AF75C9" w:rsidRDefault="00AF75C9" w:rsidP="00AF75C9">
      <w:pPr>
        <w:ind w:left="1556" w:right="619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C. &amp;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(199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AF75C9">
        <w:rPr>
          <w:rFonts w:asciiTheme="minorHAnsi" w:hAnsiTheme="minorHAnsi" w:cstheme="minorHAnsi"/>
          <w:sz w:val="22"/>
          <w:szCs w:val="22"/>
        </w:rPr>
        <w:t xml:space="preserve">).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luation of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um: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 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of prog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F75C9">
        <w:rPr>
          <w:rFonts w:asciiTheme="minorHAnsi" w:hAnsiTheme="minorHAnsi" w:cstheme="minorHAnsi"/>
          <w:sz w:val="22"/>
          <w:szCs w:val="22"/>
        </w:rPr>
        <w:t>ms a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d 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CAC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EP.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 E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F75C9">
        <w:rPr>
          <w:rFonts w:asciiTheme="minorHAnsi" w:hAnsiTheme="minorHAnsi" w:cstheme="minorHAnsi"/>
          <w:i/>
          <w:sz w:val="22"/>
          <w:szCs w:val="22"/>
        </w:rPr>
        <w:t>u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at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on</w:t>
      </w:r>
      <w:r w:rsidRPr="00AF75C9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&amp;</w:t>
      </w:r>
      <w:r w:rsidRPr="00AF75C9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Sup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AF75C9">
        <w:rPr>
          <w:rFonts w:asciiTheme="minorHAnsi" w:hAnsiTheme="minorHAnsi" w:cstheme="minorHAnsi"/>
          <w:i/>
          <w:sz w:val="22"/>
          <w:szCs w:val="22"/>
        </w:rPr>
        <w:t>is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73A89930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  <w:sectPr w:rsidR="004C068D" w:rsidRPr="00AF75C9">
          <w:pgSz w:w="12240" w:h="15840"/>
          <w:pgMar w:top="1360" w:right="1200" w:bottom="280" w:left="1180" w:header="720" w:footer="720" w:gutter="0"/>
          <w:cols w:space="720"/>
        </w:sect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 (199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AF75C9">
        <w:rPr>
          <w:rFonts w:asciiTheme="minorHAnsi" w:hAnsiTheme="minorHAnsi" w:cstheme="minorHAnsi"/>
          <w:sz w:val="22"/>
          <w:szCs w:val="22"/>
        </w:rPr>
        <w:t>). Stud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ACES S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AF75C9">
        <w:rPr>
          <w:rFonts w:asciiTheme="minorHAnsi" w:hAnsiTheme="minorHAnsi" w:cstheme="minorHAnsi"/>
          <w:i/>
          <w:sz w:val="22"/>
          <w:szCs w:val="22"/>
        </w:rPr>
        <w:t>trum, 59,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p. 9.</w:t>
      </w:r>
    </w:p>
    <w:p w14:paraId="2609CCF0" w14:textId="77777777" w:rsidR="004C068D" w:rsidRPr="00AF75C9" w:rsidRDefault="00AF75C9" w:rsidP="00AF75C9">
      <w:pPr>
        <w:spacing w:before="68"/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z w:val="22"/>
          <w:szCs w:val="22"/>
        </w:rPr>
        <w:lastRenderedPageBreak/>
        <w:t xml:space="preserve">C.  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b/>
          <w:sz w:val="22"/>
          <w:szCs w:val="22"/>
        </w:rPr>
        <w:t>o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pub</w:t>
      </w:r>
      <w:r w:rsidRPr="00AF75C9">
        <w:rPr>
          <w:rFonts w:asciiTheme="minorHAnsi" w:hAnsiTheme="minorHAnsi" w:cstheme="minorHAnsi"/>
          <w:b/>
          <w:sz w:val="22"/>
          <w:szCs w:val="22"/>
        </w:rPr>
        <w:t>l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</w:rPr>
        <w:t>d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b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b/>
          <w:sz w:val="22"/>
          <w:szCs w:val="22"/>
        </w:rPr>
        <w:t>o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b/>
          <w:sz w:val="22"/>
          <w:szCs w:val="22"/>
        </w:rPr>
        <w:t>ts</w:t>
      </w:r>
    </w:p>
    <w:p w14:paraId="6107C876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AF75C9">
        <w:rPr>
          <w:rFonts w:asciiTheme="minorHAnsi" w:hAnsiTheme="minorHAnsi" w:cstheme="minorHAnsi"/>
          <w:sz w:val="22"/>
          <w:szCs w:val="22"/>
        </w:rPr>
        <w:t>4).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P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AF75C9">
        <w:rPr>
          <w:rFonts w:asciiTheme="minorHAnsi" w:hAnsiTheme="minorHAnsi" w:cstheme="minorHAnsi"/>
          <w:i/>
          <w:sz w:val="22"/>
          <w:szCs w:val="22"/>
        </w:rPr>
        <w:t>d Pr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paration of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ol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in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or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z w:val="22"/>
          <w:szCs w:val="22"/>
        </w:rPr>
        <w:t>g wi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 Students</w:t>
      </w:r>
    </w:p>
    <w:p w14:paraId="02A23654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i/>
          <w:sz w:val="22"/>
          <w:szCs w:val="22"/>
        </w:rPr>
        <w:t>wi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arning Disabi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vis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on.</w:t>
      </w:r>
    </w:p>
    <w:p w14:paraId="240AF7BA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(2002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z w:val="22"/>
          <w:szCs w:val="22"/>
        </w:rPr>
        <w:t>Barri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rs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hat Pre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AF75C9">
        <w:rPr>
          <w:rFonts w:asciiTheme="minorHAnsi" w:hAnsiTheme="minorHAnsi" w:cstheme="minorHAnsi"/>
          <w:i/>
          <w:sz w:val="22"/>
          <w:szCs w:val="22"/>
        </w:rPr>
        <w:t>nt School Coun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from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or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AF75C9">
        <w:rPr>
          <w:rFonts w:asciiTheme="minorHAnsi" w:hAnsiTheme="minorHAnsi" w:cstheme="minorHAnsi"/>
          <w:i/>
          <w:sz w:val="22"/>
          <w:szCs w:val="22"/>
        </w:rPr>
        <w:t>ing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wi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 Students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th</w:t>
      </w:r>
    </w:p>
    <w:p w14:paraId="53CE71CA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arning Disabil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nus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ript sub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 xml:space="preserve">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or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ubl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on.</w:t>
      </w:r>
    </w:p>
    <w:p w14:paraId="31F02D59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 xml:space="preserve">2). </w:t>
      </w:r>
      <w:r w:rsidRPr="00AF75C9">
        <w:rPr>
          <w:rFonts w:asciiTheme="minorHAnsi" w:hAnsiTheme="minorHAnsi" w:cstheme="minorHAnsi"/>
          <w:i/>
          <w:sz w:val="22"/>
          <w:szCs w:val="22"/>
        </w:rPr>
        <w:t>So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ia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i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ot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onal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hara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teris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s of Students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arn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Disabil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4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66087670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nus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ript sub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 xml:space="preserve">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publ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on.</w:t>
      </w:r>
    </w:p>
    <w:p w14:paraId="6DB48EFC" w14:textId="77777777" w:rsidR="004C068D" w:rsidRPr="00AF75C9" w:rsidRDefault="004C068D" w:rsidP="00AF75C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2DE53C1" w14:textId="77777777" w:rsidR="004C068D" w:rsidRPr="00AF75C9" w:rsidRDefault="00AF75C9" w:rsidP="00AF75C9">
      <w:pPr>
        <w:ind w:left="1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P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ta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io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</w:p>
    <w:p w14:paraId="663FF6D7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lp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Coun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Students O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AF75C9">
        <w:rPr>
          <w:rFonts w:asciiTheme="minorHAnsi" w:hAnsiTheme="minorHAnsi" w:cstheme="minorHAnsi"/>
          <w:i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Clas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z w:val="22"/>
          <w:szCs w:val="22"/>
        </w:rPr>
        <w:t>ism.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</w:p>
    <w:p w14:paraId="3EED8D3E" w14:textId="77777777" w:rsidR="004C068D" w:rsidRPr="00AF75C9" w:rsidRDefault="00AF75C9" w:rsidP="00AF75C9">
      <w:pPr>
        <w:ind w:left="1196" w:right="1269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 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ion,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hi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lph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A, 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tobe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, 2014</w:t>
      </w:r>
    </w:p>
    <w:p w14:paraId="3A505605" w14:textId="77777777" w:rsidR="004C068D" w:rsidRPr="00AF75C9" w:rsidRDefault="00AF75C9" w:rsidP="00AF75C9">
      <w:pPr>
        <w:ind w:left="1196" w:right="812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>iorini, J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Gon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F75C9">
        <w:rPr>
          <w:rFonts w:asciiTheme="minorHAnsi" w:hAnsiTheme="minorHAnsi" w:cstheme="minorHAnsi"/>
          <w:sz w:val="22"/>
          <w:szCs w:val="22"/>
        </w:rPr>
        <w:t>, T.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Professional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Issu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s for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hool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T</w:t>
      </w:r>
      <w:r w:rsidRPr="00AF75C9">
        <w:rPr>
          <w:rFonts w:asciiTheme="minorHAnsi" w:hAnsiTheme="minorHAnsi" w:cstheme="minorHAnsi"/>
          <w:i/>
          <w:sz w:val="22"/>
          <w:szCs w:val="22"/>
        </w:rPr>
        <w:t>rans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ion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ng to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AF75C9">
        <w:rPr>
          <w:rFonts w:asciiTheme="minorHAnsi" w:hAnsiTheme="minorHAnsi" w:cstheme="minorHAnsi"/>
          <w:i/>
          <w:sz w:val="22"/>
          <w:szCs w:val="22"/>
        </w:rPr>
        <w:t>ntal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 Posi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ion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orth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ion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 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ion,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rovid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ptemb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r, 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AF75C9">
        <w:rPr>
          <w:rFonts w:asciiTheme="minorHAnsi" w:hAnsiTheme="minorHAnsi" w:cstheme="minorHAnsi"/>
          <w:sz w:val="22"/>
          <w:szCs w:val="22"/>
        </w:rPr>
        <w:t>4</w:t>
      </w:r>
    </w:p>
    <w:p w14:paraId="3700D722" w14:textId="77777777" w:rsidR="004C068D" w:rsidRPr="00AF75C9" w:rsidRDefault="00AF75C9" w:rsidP="00AF75C9">
      <w:pPr>
        <w:spacing w:before="3"/>
        <w:ind w:left="1196" w:right="1395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Gon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F75C9">
        <w:rPr>
          <w:rFonts w:asciiTheme="minorHAnsi" w:hAnsiTheme="minorHAnsi" w:cstheme="minorHAnsi"/>
          <w:sz w:val="22"/>
          <w:szCs w:val="22"/>
        </w:rPr>
        <w:t>, T. 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>iorini,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J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Sorry didn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AF75C9">
        <w:rPr>
          <w:rFonts w:asciiTheme="minorHAnsi" w:hAnsiTheme="minorHAnsi" w:cstheme="minorHAnsi"/>
          <w:i/>
          <w:sz w:val="22"/>
          <w:szCs w:val="22"/>
        </w:rPr>
        <w:t>t m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an to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ugh: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AF75C9">
        <w:rPr>
          <w:rFonts w:asciiTheme="minorHAnsi" w:hAnsiTheme="minorHAnsi" w:cstheme="minorHAnsi"/>
          <w:i/>
          <w:sz w:val="22"/>
          <w:szCs w:val="22"/>
        </w:rPr>
        <w:t>hniques for cur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AF75C9">
        <w:rPr>
          <w:rFonts w:asciiTheme="minorHAnsi" w:hAnsiTheme="minorHAnsi" w:cstheme="minorHAnsi"/>
          <w:i/>
          <w:sz w:val="22"/>
          <w:szCs w:val="22"/>
        </w:rPr>
        <w:t>ing inappropriate laughte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orth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ion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 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ion,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rovid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ptemb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r, 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AF75C9">
        <w:rPr>
          <w:rFonts w:asciiTheme="minorHAnsi" w:hAnsiTheme="minorHAnsi" w:cstheme="minorHAnsi"/>
          <w:sz w:val="22"/>
          <w:szCs w:val="22"/>
        </w:rPr>
        <w:t>4</w:t>
      </w:r>
    </w:p>
    <w:p w14:paraId="3649FA9C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z w:val="22"/>
          <w:szCs w:val="22"/>
        </w:rPr>
        <w:t>SAVE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rain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o, No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, 2014</w:t>
      </w:r>
    </w:p>
    <w:p w14:paraId="4F20028B" w14:textId="77777777" w:rsidR="004C068D" w:rsidRPr="00AF75C9" w:rsidRDefault="00AF75C9" w:rsidP="00AF75C9">
      <w:pPr>
        <w:ind w:left="476" w:right="88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z w:val="22"/>
          <w:szCs w:val="22"/>
        </w:rPr>
        <w:t>Insuran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Issu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s in M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ntal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th</w:t>
      </w:r>
      <w:r w:rsidRPr="00AF75C9">
        <w:rPr>
          <w:rFonts w:asciiTheme="minorHAnsi" w:hAnsiTheme="minorHAnsi" w:cstheme="minorHAnsi"/>
          <w:sz w:val="22"/>
          <w:szCs w:val="22"/>
        </w:rPr>
        <w:t>, 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ntal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ss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o, Ap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2014</w:t>
      </w:r>
    </w:p>
    <w:p w14:paraId="1A0E8077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z w:val="22"/>
          <w:szCs w:val="22"/>
        </w:rPr>
        <w:t>Changing 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f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ions of Monoga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y</w:t>
      </w:r>
      <w:r w:rsidRPr="00AF75C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&amp;</w:t>
      </w:r>
      <w:r w:rsidRPr="00AF75C9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nf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ork, 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ntal 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</w:p>
    <w:p w14:paraId="39631346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lors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iation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Alb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Ap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, 2014</w:t>
      </w:r>
    </w:p>
    <w:p w14:paraId="28E72731" w14:textId="77777777" w:rsidR="004C068D" w:rsidRPr="00AF75C9" w:rsidRDefault="00AF75C9" w:rsidP="00AF75C9">
      <w:pPr>
        <w:ind w:left="476" w:right="1015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AF75C9">
        <w:rPr>
          <w:rFonts w:asciiTheme="minorHAnsi" w:hAnsiTheme="minorHAnsi" w:cstheme="minorHAnsi"/>
          <w:i/>
          <w:sz w:val="22"/>
          <w:szCs w:val="22"/>
        </w:rPr>
        <w:t>ntal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 Car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AF75C9">
        <w:rPr>
          <w:rFonts w:asciiTheme="minorHAnsi" w:hAnsiTheme="minorHAnsi" w:cstheme="minorHAnsi"/>
          <w:i/>
          <w:sz w:val="22"/>
          <w:szCs w:val="22"/>
        </w:rPr>
        <w:t>rs,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 Conf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>br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2014</w:t>
      </w:r>
    </w:p>
    <w:p w14:paraId="46D75692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z w:val="22"/>
          <w:szCs w:val="22"/>
        </w:rPr>
        <w:t>SAVE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rain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o, No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, 2013</w:t>
      </w:r>
    </w:p>
    <w:p w14:paraId="4E20FBBA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andated R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port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rain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o, 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tob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r, 2013</w:t>
      </w:r>
    </w:p>
    <w:p w14:paraId="6265DC7E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z w:val="22"/>
          <w:szCs w:val="22"/>
        </w:rPr>
        <w:t>SAVE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rain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o, No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F75C9">
        <w:rPr>
          <w:rFonts w:asciiTheme="minorHAnsi" w:hAnsiTheme="minorHAnsi" w:cstheme="minorHAnsi"/>
          <w:sz w:val="22"/>
          <w:szCs w:val="22"/>
        </w:rPr>
        <w:t>, 2012</w:t>
      </w:r>
    </w:p>
    <w:p w14:paraId="78C8CA60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andated R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port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rain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o, 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tob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2012</w:t>
      </w:r>
    </w:p>
    <w:p w14:paraId="4A08C7B3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z w:val="22"/>
          <w:szCs w:val="22"/>
        </w:rPr>
        <w:t>SAVE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rain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o, No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AF75C9">
        <w:rPr>
          <w:rFonts w:asciiTheme="minorHAnsi" w:hAnsiTheme="minorHAnsi" w:cstheme="minorHAnsi"/>
          <w:sz w:val="22"/>
          <w:szCs w:val="22"/>
        </w:rPr>
        <w:t>, 2011</w:t>
      </w:r>
    </w:p>
    <w:p w14:paraId="4DE1FD8F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andated R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port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rain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o, 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tob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2011</w:t>
      </w:r>
    </w:p>
    <w:p w14:paraId="71C9477D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z w:val="22"/>
          <w:szCs w:val="22"/>
        </w:rPr>
        <w:t>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C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dr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 in Mili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ary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Fa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s,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>rson Coun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ntal 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</w:p>
    <w:p w14:paraId="51C87FDE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iation,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town,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M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2013</w:t>
      </w:r>
    </w:p>
    <w:p w14:paraId="13DE526D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Y</w:t>
      </w:r>
      <w:r w:rsidRPr="00AF75C9">
        <w:rPr>
          <w:rFonts w:asciiTheme="minorHAnsi" w:hAnsiTheme="minorHAnsi" w:cstheme="minorHAnsi"/>
          <w:i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ic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nsure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F75C9">
        <w:rPr>
          <w:rFonts w:asciiTheme="minorHAnsi" w:hAnsiTheme="minorHAnsi" w:cstheme="minorHAnsi"/>
          <w:i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paration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AF75C9">
        <w:rPr>
          <w:rFonts w:asciiTheme="minorHAnsi" w:hAnsiTheme="minorHAnsi" w:cstheme="minorHAnsi"/>
          <w:i/>
          <w:sz w:val="22"/>
          <w:szCs w:val="22"/>
        </w:rPr>
        <w:t>sho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, Os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o, Ap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2011</w:t>
      </w:r>
    </w:p>
    <w:p w14:paraId="530CCCDA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andated R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port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rain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o, 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tob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AF75C9">
        <w:rPr>
          <w:rFonts w:asciiTheme="minorHAnsi" w:hAnsiTheme="minorHAnsi" w:cstheme="minorHAnsi"/>
          <w:sz w:val="22"/>
          <w:szCs w:val="22"/>
        </w:rPr>
        <w:t>0.</w:t>
      </w:r>
    </w:p>
    <w:p w14:paraId="2D1BBC4F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z w:val="22"/>
          <w:szCs w:val="22"/>
        </w:rPr>
        <w:t>Int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grating A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AF75C9">
        <w:rPr>
          <w:rFonts w:asciiTheme="minorHAnsi" w:hAnsiTheme="minorHAnsi" w:cstheme="minorHAnsi"/>
          <w:i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a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y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Proje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ts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nto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he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Curr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ulum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 for</w:t>
      </w:r>
    </w:p>
    <w:p w14:paraId="1C13F8DF" w14:textId="77777777" w:rsidR="004C068D" w:rsidRPr="00AF75C9" w:rsidRDefault="00AF75C9" w:rsidP="00AF75C9">
      <w:pPr>
        <w:ind w:left="476" w:right="1481" w:firstLine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 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rvision,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 Di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CA.,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AF75C9">
        <w:rPr>
          <w:rFonts w:asciiTheme="minorHAnsi" w:hAnsiTheme="minorHAnsi" w:cstheme="minorHAnsi"/>
          <w:sz w:val="22"/>
          <w:szCs w:val="22"/>
        </w:rPr>
        <w:t>tober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2009.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andated R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port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rain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o, 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tob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9.</w:t>
      </w:r>
    </w:p>
    <w:p w14:paraId="453F3224" w14:textId="77777777" w:rsidR="004C068D" w:rsidRPr="00AF75C9" w:rsidRDefault="00AF75C9" w:rsidP="00AF75C9">
      <w:pPr>
        <w:spacing w:before="2"/>
        <w:ind w:left="1196" w:right="165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.,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vine, C.,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n, E., Sh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rd,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Co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i/>
          <w:sz w:val="22"/>
          <w:szCs w:val="22"/>
        </w:rPr>
        <w:t>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GLBT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nts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ough the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oming out pro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i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. NY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ntal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lors Asso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iation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Alb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 Ap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2010.</w:t>
      </w:r>
    </w:p>
    <w:p w14:paraId="24737296" w14:textId="77777777" w:rsidR="004C068D" w:rsidRPr="00AF75C9" w:rsidRDefault="00AF75C9" w:rsidP="00AF75C9">
      <w:pPr>
        <w:ind w:left="1196" w:right="449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F75C9">
        <w:rPr>
          <w:rFonts w:asciiTheme="minorHAnsi" w:hAnsiTheme="minorHAnsi" w:cstheme="minorHAnsi"/>
          <w:sz w:val="22"/>
          <w:szCs w:val="22"/>
        </w:rPr>
        <w:t>in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rs,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AF75C9">
        <w:rPr>
          <w:rFonts w:asciiTheme="minorHAnsi" w:hAnsiTheme="minorHAnsi" w:cstheme="minorHAnsi"/>
          <w:sz w:val="22"/>
          <w:szCs w:val="22"/>
        </w:rPr>
        <w:t xml:space="preserve">.,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.,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orti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M., </w:t>
      </w:r>
      <w:r w:rsidRPr="00AF75C9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Using po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try, song, and mo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nt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</w:t>
      </w:r>
      <w:r w:rsidRPr="00AF75C9">
        <w:rPr>
          <w:rFonts w:asciiTheme="minorHAnsi" w:hAnsiTheme="minorHAnsi" w:cstheme="minorHAnsi"/>
          <w:sz w:val="22"/>
          <w:szCs w:val="22"/>
        </w:rPr>
        <w:t>. NY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ntal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lors Asso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iation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Alb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 Ap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2010.</w:t>
      </w:r>
    </w:p>
    <w:p w14:paraId="7BFFA05B" w14:textId="77777777" w:rsidR="004C068D" w:rsidRPr="00AF75C9" w:rsidRDefault="00AF75C9" w:rsidP="00AF75C9">
      <w:pPr>
        <w:ind w:left="47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.,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ohnson, A.,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 xml:space="preserve">d, A.,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ichu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AF75C9">
        <w:rPr>
          <w:rFonts w:asciiTheme="minorHAnsi" w:hAnsiTheme="minorHAnsi" w:cstheme="minorHAnsi"/>
          <w:sz w:val="22"/>
          <w:szCs w:val="22"/>
        </w:rPr>
        <w:t>-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n, R.,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ialdon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F75C9">
        <w:rPr>
          <w:rFonts w:asciiTheme="minorHAnsi" w:hAnsiTheme="minorHAnsi" w:cstheme="minorHAnsi"/>
          <w:sz w:val="22"/>
          <w:szCs w:val="22"/>
        </w:rPr>
        <w:t xml:space="preserve">ro,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18B7C849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i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pow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ring Mandated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Cl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nt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. NY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ntal 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 xml:space="preserve">th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lors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</w:t>
      </w:r>
    </w:p>
    <w:p w14:paraId="5D8B4A7F" w14:textId="77777777" w:rsidR="004C068D" w:rsidRPr="00AF75C9" w:rsidRDefault="00AF75C9" w:rsidP="00AF75C9">
      <w:pPr>
        <w:ind w:left="1196"/>
        <w:rPr>
          <w:rFonts w:asciiTheme="minorHAnsi" w:hAnsiTheme="minorHAnsi" w:cstheme="minorHAnsi"/>
          <w:sz w:val="22"/>
          <w:szCs w:val="22"/>
        </w:rPr>
        <w:sectPr w:rsidR="004C068D" w:rsidRPr="00AF75C9">
          <w:pgSz w:w="12240" w:h="15840"/>
          <w:pgMar w:top="1080" w:right="1220" w:bottom="280" w:left="1540" w:header="720" w:footer="720" w:gutter="0"/>
          <w:cols w:space="720"/>
        </w:sectPr>
      </w:pPr>
      <w:r w:rsidRPr="00AF75C9">
        <w:rPr>
          <w:rFonts w:asciiTheme="minorHAnsi" w:hAnsiTheme="minorHAnsi" w:cstheme="minorHAnsi"/>
          <w:sz w:val="22"/>
          <w:szCs w:val="22"/>
        </w:rPr>
        <w:t>Conf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Alb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 Ap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2010.</w:t>
      </w:r>
    </w:p>
    <w:p w14:paraId="43B5C9E5" w14:textId="77777777" w:rsidR="004C068D" w:rsidRPr="00AF75C9" w:rsidRDefault="00AF75C9" w:rsidP="00AF75C9">
      <w:pPr>
        <w:spacing w:before="64"/>
        <w:ind w:left="1016" w:right="307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lastRenderedPageBreak/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., 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D.,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ield, A.,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AF75C9">
        <w:rPr>
          <w:rFonts w:asciiTheme="minorHAnsi" w:hAnsiTheme="minorHAnsi" w:cstheme="minorHAnsi"/>
          <w:sz w:val="22"/>
          <w:szCs w:val="22"/>
        </w:rPr>
        <w:t>nlon,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rson, P., Mona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J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sz w:val="22"/>
          <w:szCs w:val="22"/>
        </w:rPr>
        <w:t xml:space="preserve">olcott,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.,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n, R. (Se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tem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r, 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 xml:space="preserve">8).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In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grating Ad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AF75C9">
        <w:rPr>
          <w:rFonts w:asciiTheme="minorHAnsi" w:hAnsiTheme="minorHAnsi" w:cstheme="minorHAnsi"/>
          <w:i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a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y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Proje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ts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nto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he 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Curr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ulu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orth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ion</w:t>
      </w:r>
    </w:p>
    <w:p w14:paraId="300F3547" w14:textId="77777777" w:rsidR="004C068D" w:rsidRPr="00AF75C9" w:rsidRDefault="00AF75C9" w:rsidP="00AF75C9">
      <w:pPr>
        <w:spacing w:before="3"/>
        <w:ind w:left="296" w:right="397" w:firstLine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ion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ortl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 xml:space="preserve">, ME.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200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AF75C9">
        <w:rPr>
          <w:rFonts w:asciiTheme="minorHAnsi" w:hAnsiTheme="minorHAnsi" w:cstheme="minorHAnsi"/>
          <w:sz w:val="22"/>
          <w:szCs w:val="22"/>
        </w:rPr>
        <w:t>).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i/>
          <w:sz w:val="22"/>
          <w:szCs w:val="22"/>
        </w:rPr>
        <w:t>nd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anding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arning Disabil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, Os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 H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hool.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AF75C9">
        <w:rPr>
          <w:rFonts w:asciiTheme="minorHAnsi" w:hAnsiTheme="minorHAnsi" w:cstheme="minorHAnsi"/>
          <w:sz w:val="22"/>
          <w:szCs w:val="22"/>
        </w:rPr>
        <w:t>mbe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, 2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0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AF75C9">
        <w:rPr>
          <w:rFonts w:asciiTheme="minorHAnsi" w:hAnsiTheme="minorHAnsi" w:cstheme="minorHAnsi"/>
          <w:sz w:val="22"/>
          <w:szCs w:val="22"/>
        </w:rPr>
        <w:t>).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Par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Chi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dr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 wi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 Sp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AF75C9">
        <w:rPr>
          <w:rFonts w:asciiTheme="minorHAnsi" w:hAnsiTheme="minorHAnsi" w:cstheme="minorHAnsi"/>
          <w:i/>
          <w:sz w:val="22"/>
          <w:szCs w:val="22"/>
        </w:rPr>
        <w:t>ial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AF75C9">
        <w:rPr>
          <w:rFonts w:asciiTheme="minorHAnsi" w:hAnsiTheme="minorHAnsi" w:cstheme="minorHAnsi"/>
          <w:i/>
          <w:sz w:val="22"/>
          <w:szCs w:val="22"/>
        </w:rPr>
        <w:t>d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, 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E,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o,</w:t>
      </w:r>
    </w:p>
    <w:p w14:paraId="527BAB86" w14:textId="77777777" w:rsidR="004C068D" w:rsidRPr="00AF75C9" w:rsidRDefault="00AF75C9" w:rsidP="00AF75C9">
      <w:pPr>
        <w:ind w:left="10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NY.</w:t>
      </w:r>
    </w:p>
    <w:p w14:paraId="6D701F80" w14:textId="77777777" w:rsidR="004C068D" w:rsidRPr="00AF75C9" w:rsidRDefault="00AF75C9" w:rsidP="00AF75C9">
      <w:pPr>
        <w:ind w:left="296" w:right="18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tober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200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AF75C9">
        <w:rPr>
          <w:rFonts w:asciiTheme="minorHAnsi" w:hAnsiTheme="minorHAnsi" w:cstheme="minorHAnsi"/>
          <w:sz w:val="22"/>
          <w:szCs w:val="22"/>
        </w:rPr>
        <w:t>).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andated R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port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z w:val="22"/>
          <w:szCs w:val="22"/>
        </w:rPr>
        <w:t>ain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>Os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o.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(Ap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2008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andated R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port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rain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>Os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o.</w:t>
      </w:r>
    </w:p>
    <w:p w14:paraId="017559F4" w14:textId="77777777" w:rsidR="004C068D" w:rsidRPr="00AF75C9" w:rsidRDefault="00AF75C9" w:rsidP="00AF75C9">
      <w:pPr>
        <w:ind w:left="1016" w:right="131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7, 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tobe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).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Using Authentic Learning 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ies to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h 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h and Program 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AF75C9">
        <w:rPr>
          <w:rFonts w:asciiTheme="minorHAnsi" w:hAnsiTheme="minorHAnsi" w:cstheme="minorHAnsi"/>
          <w:i/>
          <w:sz w:val="22"/>
          <w:szCs w:val="22"/>
        </w:rPr>
        <w:t>alua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ion.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 Ass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 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 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&amp;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rvision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, Colu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bus, 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0E08A136" w14:textId="77777777" w:rsidR="004C068D" w:rsidRPr="00AF75C9" w:rsidRDefault="00AF75C9" w:rsidP="00AF75C9">
      <w:pPr>
        <w:ind w:left="2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dw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, E.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F75C9">
        <w:rPr>
          <w:rFonts w:asciiTheme="minorHAnsi" w:hAnsiTheme="minorHAnsi" w:cstheme="minorHAnsi"/>
          <w:sz w:val="22"/>
          <w:szCs w:val="22"/>
        </w:rPr>
        <w:t>2007, 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F75C9">
        <w:rPr>
          <w:rFonts w:asciiTheme="minorHAnsi" w:hAnsiTheme="minorHAnsi" w:cstheme="minorHAnsi"/>
          <w:sz w:val="22"/>
          <w:szCs w:val="22"/>
        </w:rPr>
        <w:t>).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lp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D Stud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nts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rans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z w:val="22"/>
          <w:szCs w:val="22"/>
        </w:rPr>
        <w:t>n from High</w:t>
      </w:r>
    </w:p>
    <w:p w14:paraId="7C1D579A" w14:textId="77777777" w:rsidR="004C068D" w:rsidRPr="00AF75C9" w:rsidRDefault="00AF75C9" w:rsidP="00AF75C9">
      <w:pPr>
        <w:ind w:left="296" w:right="121" w:firstLine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i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hool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o Col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ge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or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AF75C9">
        <w:rPr>
          <w:rFonts w:asciiTheme="minorHAnsi" w:hAnsiTheme="minorHAnsi" w:cstheme="minorHAnsi"/>
          <w:sz w:val="22"/>
          <w:szCs w:val="22"/>
        </w:rPr>
        <w:t>, 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AF75C9">
        <w:rPr>
          <w:rFonts w:asciiTheme="minorHAnsi" w:hAnsiTheme="minorHAnsi" w:cstheme="minorHAnsi"/>
          <w:sz w:val="22"/>
          <w:szCs w:val="22"/>
        </w:rPr>
        <w:t>ro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>ss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 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>orum, SU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o.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7, Ap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 xml:space="preserve">). </w:t>
      </w:r>
      <w:r w:rsidRPr="00AF75C9">
        <w:rPr>
          <w:rFonts w:asciiTheme="minorHAnsi" w:hAnsiTheme="minorHAnsi" w:cstheme="minorHAnsi"/>
          <w:i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aring the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F75C9">
        <w:rPr>
          <w:rFonts w:asciiTheme="minorHAnsi" w:hAnsiTheme="minorHAnsi" w:cstheme="minorHAnsi"/>
          <w:i/>
          <w:sz w:val="22"/>
          <w:szCs w:val="22"/>
        </w:rPr>
        <w:t>at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nt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'</w:t>
      </w:r>
      <w:r w:rsidRPr="00AF75C9">
        <w:rPr>
          <w:rFonts w:asciiTheme="minorHAnsi" w:hAnsiTheme="minorHAnsi" w:cstheme="minorHAnsi"/>
          <w:i/>
          <w:sz w:val="22"/>
          <w:szCs w:val="22"/>
        </w:rPr>
        <w:t>s Voice</w:t>
      </w:r>
      <w:r w:rsidRPr="00AF75C9">
        <w:rPr>
          <w:rFonts w:asciiTheme="minorHAnsi" w:hAnsiTheme="minorHAnsi" w:cstheme="minorHAnsi"/>
          <w:sz w:val="22"/>
          <w:szCs w:val="22"/>
        </w:rPr>
        <w:t>. C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uni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>ul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on,</w:t>
      </w:r>
    </w:p>
    <w:p w14:paraId="0CB6A320" w14:textId="77777777" w:rsidR="004C068D" w:rsidRPr="00AF75C9" w:rsidRDefault="00AF75C9" w:rsidP="00AF75C9">
      <w:pPr>
        <w:ind w:left="10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NY.</w:t>
      </w:r>
    </w:p>
    <w:p w14:paraId="559CBB58" w14:textId="77777777" w:rsidR="004C068D" w:rsidRPr="00AF75C9" w:rsidRDefault="00AF75C9" w:rsidP="00AF75C9">
      <w:pPr>
        <w:ind w:left="2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2007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Und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anding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arning Disabil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s. 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 Osw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 H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</w:p>
    <w:p w14:paraId="78CC0C10" w14:textId="77777777" w:rsidR="004C068D" w:rsidRPr="00AF75C9" w:rsidRDefault="00AF75C9" w:rsidP="00AF75C9">
      <w:pPr>
        <w:ind w:left="10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hool.</w:t>
      </w:r>
    </w:p>
    <w:p w14:paraId="46F7ADA2" w14:textId="77777777" w:rsidR="004C068D" w:rsidRPr="00AF75C9" w:rsidRDefault="00AF75C9" w:rsidP="00AF75C9">
      <w:pPr>
        <w:ind w:left="1016" w:right="117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., And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rson, M.,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z w:val="22"/>
          <w:szCs w:val="22"/>
        </w:rPr>
        <w:t xml:space="preserve"> T.,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Ke</w:t>
      </w:r>
      <w:r w:rsidRPr="00AF75C9">
        <w:rPr>
          <w:rFonts w:asciiTheme="minorHAnsi" w:hAnsiTheme="minorHAnsi" w:cstheme="minorHAnsi"/>
          <w:sz w:val="22"/>
          <w:szCs w:val="22"/>
        </w:rPr>
        <w:t xml:space="preserve">mp,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.,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ma,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Okumu,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zz</w:t>
      </w:r>
      <w:r w:rsidRPr="00AF75C9">
        <w:rPr>
          <w:rFonts w:asciiTheme="minorHAnsi" w:hAnsiTheme="minorHAnsi" w:cstheme="minorHAnsi"/>
          <w:sz w:val="22"/>
          <w:szCs w:val="22"/>
        </w:rPr>
        <w:t>i, K., Rodri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AF75C9">
        <w:rPr>
          <w:rFonts w:asciiTheme="minorHAnsi" w:hAnsiTheme="minorHAnsi" w:cstheme="minorHAnsi"/>
          <w:sz w:val="22"/>
          <w:szCs w:val="22"/>
        </w:rPr>
        <w:t>, R.,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or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A.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F75C9">
        <w:rPr>
          <w:rFonts w:asciiTheme="minorHAnsi" w:hAnsiTheme="minorHAnsi" w:cstheme="minorHAnsi"/>
          <w:sz w:val="22"/>
          <w:szCs w:val="22"/>
        </w:rPr>
        <w:t xml:space="preserve">2006,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tobe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)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AF75C9">
        <w:rPr>
          <w:rFonts w:asciiTheme="minorHAnsi" w:hAnsiTheme="minorHAnsi" w:cstheme="minorHAnsi"/>
          <w:i/>
          <w:sz w:val="22"/>
          <w:szCs w:val="22"/>
        </w:rPr>
        <w:t>ro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ing pa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ns:  The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ex</w:t>
      </w:r>
      <w:r w:rsidRPr="00AF75C9">
        <w:rPr>
          <w:rFonts w:asciiTheme="minorHAnsi" w:hAnsiTheme="minorHAnsi" w:cstheme="minorHAnsi"/>
          <w:i/>
          <w:sz w:val="22"/>
          <w:szCs w:val="22"/>
        </w:rPr>
        <w:t>p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z w:val="22"/>
          <w:szCs w:val="22"/>
        </w:rPr>
        <w:t>ien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i/>
          <w:sz w:val="22"/>
          <w:szCs w:val="22"/>
        </w:rPr>
        <w:t>s of mult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ul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ural students a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nding a pr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dominant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y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whi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AF75C9">
        <w:rPr>
          <w:rFonts w:asciiTheme="minorHAnsi" w:hAnsiTheme="minorHAnsi" w:cstheme="minorHAnsi"/>
          <w:i/>
          <w:sz w:val="22"/>
          <w:szCs w:val="22"/>
        </w:rPr>
        <w:t>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ng program.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 xml:space="preserve">rth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ion </w:t>
      </w:r>
      <w:r w:rsidRPr="00AF75C9">
        <w:rPr>
          <w:rFonts w:asciiTheme="minorHAnsi" w:hAnsiTheme="minorHAnsi" w:cstheme="minorHAnsi"/>
          <w:sz w:val="22"/>
          <w:szCs w:val="22"/>
        </w:rPr>
        <w:t>Assoc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 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r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 Edu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 Conf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Y.</w:t>
      </w:r>
    </w:p>
    <w:p w14:paraId="26CD0861" w14:textId="77777777" w:rsidR="004C068D" w:rsidRPr="00AF75C9" w:rsidRDefault="00AF75C9" w:rsidP="00AF75C9">
      <w:pPr>
        <w:ind w:left="2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200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AF75C9">
        <w:rPr>
          <w:rFonts w:asciiTheme="minorHAnsi" w:hAnsiTheme="minorHAnsi" w:cstheme="minorHAnsi"/>
          <w:sz w:val="22"/>
          <w:szCs w:val="22"/>
        </w:rPr>
        <w:t xml:space="preserve">). </w:t>
      </w:r>
      <w:r w:rsidRPr="00AF75C9">
        <w:rPr>
          <w:rFonts w:asciiTheme="minorHAnsi" w:hAnsiTheme="minorHAnsi" w:cstheme="minorHAnsi"/>
          <w:i/>
          <w:sz w:val="22"/>
          <w:szCs w:val="22"/>
        </w:rPr>
        <w:t>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ng Students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hro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AF75C9">
        <w:rPr>
          <w:rFonts w:asciiTheme="minorHAnsi" w:hAnsiTheme="minorHAnsi" w:cstheme="minorHAnsi"/>
          <w:i/>
          <w:sz w:val="22"/>
          <w:szCs w:val="22"/>
        </w:rPr>
        <w:t>gh Grief and Loss.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G.</w:t>
      </w:r>
    </w:p>
    <w:p w14:paraId="22C733A0" w14:textId="77777777" w:rsidR="004C068D" w:rsidRPr="00AF75C9" w:rsidRDefault="00AF75C9" w:rsidP="00AF75C9">
      <w:pPr>
        <w:ind w:left="10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F75C9">
        <w:rPr>
          <w:rFonts w:asciiTheme="minorHAnsi" w:hAnsiTheme="minorHAnsi" w:cstheme="minorHAnsi"/>
          <w:sz w:val="22"/>
          <w:szCs w:val="22"/>
        </w:rPr>
        <w:t>odl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h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hool 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F75C9">
        <w:rPr>
          <w:rFonts w:asciiTheme="minorHAnsi" w:hAnsiTheme="minorHAnsi" w:cstheme="minorHAnsi"/>
          <w:sz w:val="22"/>
          <w:szCs w:val="22"/>
        </w:rPr>
        <w:t>ul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on Ci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hool D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strict.</w:t>
      </w:r>
    </w:p>
    <w:p w14:paraId="4F14586A" w14:textId="77777777" w:rsidR="004C068D" w:rsidRPr="00AF75C9" w:rsidRDefault="00AF75C9" w:rsidP="00AF75C9">
      <w:pPr>
        <w:ind w:left="2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2006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Und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anding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arning Disabil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s. 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nted At Osw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 H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</w:p>
    <w:p w14:paraId="5A90CBCC" w14:textId="77777777" w:rsidR="004C068D" w:rsidRPr="00AF75C9" w:rsidRDefault="00AF75C9" w:rsidP="00AF75C9">
      <w:pPr>
        <w:ind w:left="10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hool.</w:t>
      </w:r>
    </w:p>
    <w:p w14:paraId="7FE74385" w14:textId="77777777" w:rsidR="004C068D" w:rsidRPr="00AF75C9" w:rsidRDefault="00AF75C9" w:rsidP="00AF75C9">
      <w:pPr>
        <w:ind w:left="2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 2006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nvi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K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 xml:space="preserve">note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s: 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Und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anding Sel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i/>
          <w:sz w:val="22"/>
          <w:szCs w:val="22"/>
        </w:rPr>
        <w:t>Inflict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d</w:t>
      </w:r>
    </w:p>
    <w:p w14:paraId="66165387" w14:textId="77777777" w:rsidR="004C068D" w:rsidRPr="00AF75C9" w:rsidRDefault="00AF75C9" w:rsidP="00AF75C9">
      <w:pPr>
        <w:ind w:left="10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i/>
          <w:sz w:val="22"/>
          <w:szCs w:val="22"/>
        </w:rPr>
        <w:t>Viol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>No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th 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ta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f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018F58F5" w14:textId="77777777" w:rsidR="004C068D" w:rsidRPr="00AF75C9" w:rsidRDefault="00AF75C9" w:rsidP="00AF75C9">
      <w:pPr>
        <w:ind w:left="1016" w:right="111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Mul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AF75C9">
        <w:rPr>
          <w:rFonts w:asciiTheme="minorHAnsi" w:hAnsiTheme="minorHAnsi" w:cstheme="minorHAnsi"/>
          <w:sz w:val="22"/>
          <w:szCs w:val="22"/>
        </w:rPr>
        <w:t>2006, 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h).</w:t>
      </w:r>
      <w:r w:rsidRPr="00AF75C9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Assist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fami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ies of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hi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dr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 and adoles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nts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ho ha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AF75C9">
        <w:rPr>
          <w:rFonts w:asciiTheme="minorHAnsi" w:hAnsiTheme="minorHAnsi" w:cstheme="minorHAnsi"/>
          <w:i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AF75C9">
        <w:rPr>
          <w:rFonts w:asciiTheme="minorHAnsi" w:hAnsiTheme="minorHAnsi" w:cstheme="minorHAnsi"/>
          <w:i/>
          <w:sz w:val="22"/>
          <w:szCs w:val="22"/>
        </w:rPr>
        <w:t>p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rien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d gri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nd loss. 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n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iation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sz w:val="22"/>
          <w:szCs w:val="22"/>
        </w:rPr>
        <w:t>orld Conf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, Mon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l,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73546C98" w14:textId="77777777" w:rsidR="004C068D" w:rsidRPr="00AF75C9" w:rsidRDefault="00AF75C9" w:rsidP="00AF75C9">
      <w:pPr>
        <w:ind w:left="1016" w:right="182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Choudhu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i, D.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F75C9">
        <w:rPr>
          <w:rFonts w:asciiTheme="minorHAnsi" w:hAnsiTheme="minorHAnsi" w:cstheme="minorHAnsi"/>
          <w:sz w:val="22"/>
          <w:szCs w:val="22"/>
        </w:rPr>
        <w:t>2006, 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h).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B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ming a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 edu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a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or:  The nuts and bol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s of tea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hing and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ra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ning 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rs.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n Cou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iation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F75C9">
        <w:rPr>
          <w:rFonts w:asciiTheme="minorHAnsi" w:hAnsiTheme="minorHAnsi" w:cstheme="minorHAnsi"/>
          <w:sz w:val="22"/>
          <w:szCs w:val="22"/>
        </w:rPr>
        <w:t>orld Conf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, Mont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 xml:space="preserve">l,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08D6E8E7" w14:textId="77777777" w:rsidR="004C068D" w:rsidRPr="00AF75C9" w:rsidRDefault="00AF75C9" w:rsidP="00AF75C9">
      <w:pPr>
        <w:ind w:left="1016" w:right="279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Mul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AF75C9">
        <w:rPr>
          <w:rFonts w:asciiTheme="minorHAnsi" w:hAnsiTheme="minorHAnsi" w:cstheme="minorHAnsi"/>
          <w:sz w:val="22"/>
          <w:szCs w:val="22"/>
        </w:rPr>
        <w:t>2005, 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tobe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).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Assist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i/>
          <w:sz w:val="22"/>
          <w:szCs w:val="22"/>
        </w:rPr>
        <w:t>in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i/>
          <w:sz w:val="22"/>
          <w:szCs w:val="22"/>
        </w:rPr>
        <w:t>tra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ning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o work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wi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hi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dr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 and </w:t>
      </w:r>
      <w:r w:rsidRPr="00AF75C9">
        <w:rPr>
          <w:rFonts w:asciiTheme="minorHAnsi" w:hAnsiTheme="minorHAnsi" w:cstheme="minorHAnsi"/>
          <w:i/>
          <w:sz w:val="22"/>
          <w:szCs w:val="22"/>
        </w:rPr>
        <w:t>adoles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i/>
          <w:sz w:val="22"/>
          <w:szCs w:val="22"/>
        </w:rPr>
        <w:t>nts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who ha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AF75C9">
        <w:rPr>
          <w:rFonts w:asciiTheme="minorHAnsi" w:hAnsiTheme="minorHAnsi" w:cstheme="minorHAnsi"/>
          <w:i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ex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rien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rief and loss. 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AF75C9">
        <w:rPr>
          <w:rFonts w:asciiTheme="minorHAnsi" w:hAnsiTheme="minorHAnsi" w:cstheme="minorHAnsi"/>
          <w:sz w:val="22"/>
          <w:szCs w:val="22"/>
        </w:rPr>
        <w:t>e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 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ion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tsbur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h,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A.</w:t>
      </w:r>
    </w:p>
    <w:p w14:paraId="37B1914D" w14:textId="77777777" w:rsidR="004C068D" w:rsidRPr="00AF75C9" w:rsidRDefault="00AF75C9" w:rsidP="00AF75C9">
      <w:pPr>
        <w:ind w:left="2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5, Ap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).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hat does a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lor 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AF75C9">
        <w:rPr>
          <w:rFonts w:asciiTheme="minorHAnsi" w:hAnsiTheme="minorHAnsi" w:cstheme="minorHAnsi"/>
          <w:i/>
          <w:sz w:val="22"/>
          <w:szCs w:val="22"/>
        </w:rPr>
        <w:t>o an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i/>
          <w:sz w:val="22"/>
          <w:szCs w:val="22"/>
        </w:rPr>
        <w:t>wa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i/>
          <w:sz w:val="22"/>
          <w:szCs w:val="22"/>
        </w:rPr>
        <w:t>?  Ad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AF75C9">
        <w:rPr>
          <w:rFonts w:asciiTheme="minorHAnsi" w:hAnsiTheme="minorHAnsi" w:cstheme="minorHAnsi"/>
          <w:i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at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f</w:t>
      </w:r>
      <w:r w:rsidRPr="00AF75C9">
        <w:rPr>
          <w:rFonts w:asciiTheme="minorHAnsi" w:hAnsiTheme="minorHAnsi" w:cstheme="minorHAnsi"/>
          <w:i/>
          <w:sz w:val="22"/>
          <w:szCs w:val="22"/>
        </w:rPr>
        <w:t>or our pro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ss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on.</w:t>
      </w:r>
    </w:p>
    <w:p w14:paraId="32201755" w14:textId="77777777" w:rsidR="004C068D" w:rsidRPr="00AF75C9" w:rsidRDefault="00AF75C9" w:rsidP="00AF75C9">
      <w:pPr>
        <w:ind w:left="10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o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pri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r.</w:t>
      </w:r>
    </w:p>
    <w:p w14:paraId="142BE1FC" w14:textId="77777777" w:rsidR="004C068D" w:rsidRPr="00AF75C9" w:rsidRDefault="00AF75C9" w:rsidP="00AF75C9">
      <w:pPr>
        <w:ind w:left="1016" w:right="76" w:hanging="720"/>
        <w:jc w:val="both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Mul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>iorini,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., &amp;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F75C9">
        <w:rPr>
          <w:rFonts w:asciiTheme="minorHAnsi" w:hAnsiTheme="minorHAnsi" w:cstheme="minorHAnsi"/>
          <w:sz w:val="22"/>
          <w:szCs w:val="22"/>
        </w:rPr>
        <w:t>la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, M. (2004,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tobe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). </w:t>
      </w:r>
      <w:r w:rsidRPr="00AF75C9">
        <w:rPr>
          <w:rFonts w:asciiTheme="minorHAnsi" w:hAnsiTheme="minorHAnsi" w:cstheme="minorHAnsi"/>
          <w:i/>
          <w:sz w:val="22"/>
          <w:szCs w:val="22"/>
        </w:rPr>
        <w:t>As 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 on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V: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Us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popular m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dia in 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 edu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at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on.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nted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th At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ion Asso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 of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 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rvision con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M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st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, Conn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ut.</w:t>
      </w:r>
    </w:p>
    <w:p w14:paraId="72894CAC" w14:textId="77777777" w:rsidR="004C068D" w:rsidRPr="00AF75C9" w:rsidRDefault="00AF75C9" w:rsidP="00AF75C9">
      <w:pPr>
        <w:ind w:left="1016" w:right="628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z w:val="22"/>
          <w:szCs w:val="22"/>
        </w:rPr>
        <w:t>ndino, M,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fa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, M. (2004,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tobe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). </w:t>
      </w:r>
      <w:r w:rsidRPr="00AF75C9">
        <w:rPr>
          <w:rFonts w:asciiTheme="minorHAnsi" w:hAnsiTheme="minorHAnsi" w:cstheme="minorHAnsi"/>
          <w:i/>
          <w:sz w:val="22"/>
          <w:szCs w:val="22"/>
        </w:rPr>
        <w:t>A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ohol 101: A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prim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r for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. 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Yo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k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tate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 Conf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Gl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s,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184F514E" w14:textId="77777777" w:rsidR="004C068D" w:rsidRPr="00AF75C9" w:rsidRDefault="00AF75C9" w:rsidP="00AF75C9">
      <w:pPr>
        <w:ind w:left="1016" w:right="304" w:hanging="720"/>
        <w:rPr>
          <w:rFonts w:asciiTheme="minorHAnsi" w:hAnsiTheme="minorHAnsi" w:cstheme="minorHAnsi"/>
          <w:sz w:val="22"/>
          <w:szCs w:val="22"/>
        </w:rPr>
        <w:sectPr w:rsidR="004C068D" w:rsidRPr="00AF75C9">
          <w:pgSz w:w="12240" w:h="15840"/>
          <w:pgMar w:top="1080" w:right="1260" w:bottom="280" w:left="1720" w:header="720" w:footer="720" w:gutter="0"/>
          <w:cols w:space="720"/>
        </w:sect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.,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r, C.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AF75C9">
        <w:rPr>
          <w:rFonts w:asciiTheme="minorHAnsi" w:hAnsiTheme="minorHAnsi" w:cstheme="minorHAnsi"/>
          <w:sz w:val="22"/>
          <w:szCs w:val="22"/>
        </w:rPr>
        <w:t>2004, 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framing PMS: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pow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 of a woman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AF75C9">
        <w:rPr>
          <w:rFonts w:asciiTheme="minorHAnsi" w:hAnsiTheme="minorHAnsi" w:cstheme="minorHAnsi"/>
          <w:i/>
          <w:sz w:val="22"/>
          <w:szCs w:val="22"/>
        </w:rPr>
        <w:t>s m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nst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z w:val="22"/>
          <w:szCs w:val="22"/>
        </w:rPr>
        <w:t>ual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cyc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. 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ork St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te Counse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ing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iation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Gl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ns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s,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35EEE9B0" w14:textId="77777777" w:rsidR="004C068D" w:rsidRPr="00AF75C9" w:rsidRDefault="00AF75C9" w:rsidP="00AF75C9">
      <w:pPr>
        <w:spacing w:before="64"/>
        <w:ind w:left="1016" w:right="165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lastRenderedPageBreak/>
        <w:t>Cla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k, K., &amp;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4, 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tobe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).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Addr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ss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ng the </w:t>
      </w:r>
      <w:r w:rsidRPr="00AF75C9">
        <w:rPr>
          <w:rFonts w:asciiTheme="minorHAnsi" w:hAnsiTheme="minorHAnsi" w:cstheme="minorHAnsi"/>
          <w:i/>
          <w:sz w:val="22"/>
          <w:szCs w:val="22"/>
        </w:rPr>
        <w:t>professional 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eve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opm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nt ne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ds of 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hool ps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yc</w:t>
      </w:r>
      <w:r w:rsidRPr="00AF75C9">
        <w:rPr>
          <w:rFonts w:asciiTheme="minorHAnsi" w:hAnsiTheme="minorHAnsi" w:cstheme="minorHAnsi"/>
          <w:i/>
          <w:sz w:val="22"/>
          <w:szCs w:val="22"/>
        </w:rPr>
        <w:t>holog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sts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and 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hool 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. 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nted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ork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 of 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hool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hol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 xml:space="preserve">s,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AF75C9">
        <w:rPr>
          <w:rFonts w:asciiTheme="minorHAnsi" w:hAnsiTheme="minorHAnsi" w:cstheme="minorHAnsi"/>
          <w:sz w:val="22"/>
          <w:szCs w:val="22"/>
        </w:rPr>
        <w:t xml:space="preserve">lo,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2987E24D" w14:textId="77777777" w:rsidR="004C068D" w:rsidRPr="00AF75C9" w:rsidRDefault="00AF75C9" w:rsidP="00AF75C9">
      <w:pPr>
        <w:spacing w:before="3"/>
        <w:ind w:left="1016" w:right="163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4, Nov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). 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lp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stud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nts negotiate the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hidden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urr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ic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ulum. 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AF75C9">
        <w:rPr>
          <w:rFonts w:asciiTheme="minorHAnsi" w:hAnsiTheme="minorHAnsi" w:cstheme="minorHAnsi"/>
          <w:sz w:val="22"/>
          <w:szCs w:val="22"/>
        </w:rPr>
        <w:t>ro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>ss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 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iative,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ho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AF75C9">
        <w:rPr>
          <w:rFonts w:asciiTheme="minorHAnsi" w:hAnsiTheme="minorHAnsi" w:cstheme="minorHAnsi"/>
          <w:sz w:val="22"/>
          <w:szCs w:val="22"/>
        </w:rPr>
        <w:t>,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5D0163E3" w14:textId="77777777" w:rsidR="004C068D" w:rsidRPr="00AF75C9" w:rsidRDefault="00AF75C9" w:rsidP="00AF75C9">
      <w:pPr>
        <w:ind w:left="2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AF75C9">
        <w:rPr>
          <w:rFonts w:asciiTheme="minorHAnsi" w:hAnsiTheme="minorHAnsi" w:cstheme="minorHAnsi"/>
          <w:sz w:val="22"/>
          <w:szCs w:val="22"/>
        </w:rPr>
        <w:t>, Ap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 xml:space="preserve">). </w:t>
      </w:r>
      <w:r w:rsidRPr="00AF75C9">
        <w:rPr>
          <w:rFonts w:asciiTheme="minorHAnsi" w:hAnsiTheme="minorHAnsi" w:cstheme="minorHAnsi"/>
          <w:i/>
          <w:sz w:val="22"/>
          <w:szCs w:val="22"/>
        </w:rPr>
        <w:t>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Parents of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hi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dr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 wi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 Disabi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ies.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</w:p>
    <w:p w14:paraId="1961D2FC" w14:textId="77777777" w:rsidR="004C068D" w:rsidRPr="00AF75C9" w:rsidRDefault="00AF75C9" w:rsidP="00AF75C9">
      <w:pPr>
        <w:ind w:left="10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Am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n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iation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F75C9">
        <w:rPr>
          <w:rFonts w:asciiTheme="minorHAnsi" w:hAnsiTheme="minorHAnsi" w:cstheme="minorHAnsi"/>
          <w:sz w:val="22"/>
          <w:szCs w:val="22"/>
        </w:rPr>
        <w:t>orld Conf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ren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, K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MO.</w:t>
      </w:r>
    </w:p>
    <w:p w14:paraId="58E7C704" w14:textId="77777777" w:rsidR="004C068D" w:rsidRPr="00AF75C9" w:rsidRDefault="00AF75C9" w:rsidP="00AF75C9">
      <w:pPr>
        <w:ind w:left="1016" w:right="144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AF75C9">
        <w:rPr>
          <w:rFonts w:asciiTheme="minorHAnsi" w:hAnsiTheme="minorHAnsi" w:cstheme="minorHAnsi"/>
          <w:sz w:val="22"/>
          <w:szCs w:val="22"/>
        </w:rPr>
        <w:t>, Ap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 xml:space="preserve">). </w:t>
      </w:r>
      <w:r w:rsidRPr="00AF75C9">
        <w:rPr>
          <w:rFonts w:asciiTheme="minorHAnsi" w:hAnsiTheme="minorHAnsi" w:cstheme="minorHAnsi"/>
          <w:i/>
          <w:sz w:val="22"/>
          <w:szCs w:val="22"/>
        </w:rPr>
        <w:t>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Par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nts of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hi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dr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 wi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 Disabi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ie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rk 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ntal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lors 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so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iation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Alb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4ECACA81" w14:textId="77777777" w:rsidR="004C068D" w:rsidRPr="00AF75C9" w:rsidRDefault="00AF75C9" w:rsidP="00AF75C9">
      <w:pPr>
        <w:ind w:left="2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AF75C9">
        <w:rPr>
          <w:rFonts w:asciiTheme="minorHAnsi" w:hAnsiTheme="minorHAnsi" w:cstheme="minorHAnsi"/>
          <w:sz w:val="22"/>
          <w:szCs w:val="22"/>
        </w:rPr>
        <w:t>, Ap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 xml:space="preserve">). </w:t>
      </w:r>
      <w:r w:rsidRPr="00AF75C9">
        <w:rPr>
          <w:rFonts w:asciiTheme="minorHAnsi" w:hAnsiTheme="minorHAnsi" w:cstheme="minorHAnsi"/>
          <w:i/>
          <w:sz w:val="22"/>
          <w:szCs w:val="22"/>
        </w:rPr>
        <w:t>Stress 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sz w:val="22"/>
          <w:szCs w:val="22"/>
        </w:rPr>
        <w:t>NY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</w:p>
    <w:p w14:paraId="54C79FD6" w14:textId="77777777" w:rsidR="004C068D" w:rsidRPr="00AF75C9" w:rsidRDefault="00AF75C9" w:rsidP="00AF75C9">
      <w:pPr>
        <w:ind w:left="10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pring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r.</w:t>
      </w:r>
    </w:p>
    <w:p w14:paraId="094BC0F1" w14:textId="77777777" w:rsidR="004C068D" w:rsidRPr="00AF75C9" w:rsidRDefault="00AF75C9" w:rsidP="00AF75C9">
      <w:pPr>
        <w:ind w:left="1016" w:right="107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man, 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F75C9">
        <w:rPr>
          <w:rFonts w:asciiTheme="minorHAnsi" w:hAnsiTheme="minorHAnsi" w:cstheme="minorHAnsi"/>
          <w:sz w:val="22"/>
          <w:szCs w:val="22"/>
        </w:rPr>
        <w:t>,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Cla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k, K.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(200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AF75C9">
        <w:rPr>
          <w:rFonts w:asciiTheme="minorHAnsi" w:hAnsiTheme="minorHAnsi" w:cstheme="minorHAnsi"/>
          <w:sz w:val="22"/>
          <w:szCs w:val="22"/>
        </w:rPr>
        <w:t>, 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ain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ain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Conn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ons:  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J</w:t>
      </w:r>
      <w:r w:rsidRPr="00AF75C9">
        <w:rPr>
          <w:rFonts w:asciiTheme="minorHAnsi" w:hAnsiTheme="minorHAnsi" w:cstheme="minorHAnsi"/>
          <w:i/>
          <w:sz w:val="22"/>
          <w:szCs w:val="22"/>
        </w:rPr>
        <w:t>oint Professional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eve</w:t>
      </w:r>
      <w:r w:rsidRPr="00AF75C9">
        <w:rPr>
          <w:rFonts w:asciiTheme="minorHAnsi" w:hAnsiTheme="minorHAnsi" w:cstheme="minorHAnsi"/>
          <w:i/>
          <w:sz w:val="22"/>
          <w:szCs w:val="22"/>
        </w:rPr>
        <w:t>lopm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nt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Initiat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th At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ion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 of Counselor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3A359C1E" w14:textId="77777777" w:rsidR="004C068D" w:rsidRPr="00AF75C9" w:rsidRDefault="00AF75C9" w:rsidP="00AF75C9">
      <w:pPr>
        <w:ind w:left="1016" w:right="349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AF75C9">
        <w:rPr>
          <w:rFonts w:asciiTheme="minorHAnsi" w:hAnsiTheme="minorHAnsi" w:cstheme="minorHAnsi"/>
          <w:sz w:val="22"/>
          <w:szCs w:val="22"/>
        </w:rPr>
        <w:t>la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, M., &amp;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>iorini,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3, 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tobe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).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F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Fa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tor: 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wi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st Anxi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ty in 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lor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rain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ented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rth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Atlantic 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ion Assoc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 of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 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rvision con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Y.</w:t>
      </w:r>
    </w:p>
    <w:p w14:paraId="35B2F813" w14:textId="77777777" w:rsidR="004C068D" w:rsidRPr="00AF75C9" w:rsidRDefault="00AF75C9" w:rsidP="00AF75C9">
      <w:pPr>
        <w:ind w:left="1016" w:right="107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Mul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AF75C9">
        <w:rPr>
          <w:rFonts w:asciiTheme="minorHAnsi" w:hAnsiTheme="minorHAnsi" w:cstheme="minorHAnsi"/>
          <w:sz w:val="22"/>
          <w:szCs w:val="22"/>
        </w:rPr>
        <w:t>2003, 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h).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z w:val="22"/>
          <w:szCs w:val="22"/>
        </w:rPr>
        <w:t>g Chi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dr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hrough Gri</w:t>
      </w:r>
      <w:r w:rsidRPr="00AF75C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f and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oss.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nted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n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 xml:space="preserve">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 xml:space="preserve">ld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, CA.</w:t>
      </w:r>
    </w:p>
    <w:p w14:paraId="2DE3CE31" w14:textId="77777777" w:rsidR="004C068D" w:rsidRPr="00AF75C9" w:rsidRDefault="00AF75C9" w:rsidP="00AF75C9">
      <w:pPr>
        <w:ind w:left="2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3, Ap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).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Stress 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sz w:val="22"/>
          <w:szCs w:val="22"/>
        </w:rPr>
        <w:t>NY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</w:p>
    <w:p w14:paraId="1769E6C0" w14:textId="77777777" w:rsidR="004C068D" w:rsidRPr="00AF75C9" w:rsidRDefault="00AF75C9" w:rsidP="00AF75C9">
      <w:pPr>
        <w:ind w:left="10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pring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r.</w:t>
      </w:r>
    </w:p>
    <w:p w14:paraId="54C60906" w14:textId="77777777" w:rsidR="004C068D" w:rsidRPr="00AF75C9" w:rsidRDefault="00AF75C9" w:rsidP="00AF75C9">
      <w:pPr>
        <w:ind w:left="2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2, Nov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).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ss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. 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the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rk</w:t>
      </w:r>
    </w:p>
    <w:p w14:paraId="4C550AA3" w14:textId="77777777" w:rsidR="004C068D" w:rsidRPr="00AF75C9" w:rsidRDefault="00AF75C9" w:rsidP="00AF75C9">
      <w:pPr>
        <w:ind w:left="10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tate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 Conf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, Coo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stown,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7585F8C9" w14:textId="77777777" w:rsidR="004C068D" w:rsidRPr="00AF75C9" w:rsidRDefault="00AF75C9" w:rsidP="00AF75C9">
      <w:pPr>
        <w:ind w:left="1016" w:right="320" w:hanging="720"/>
        <w:jc w:val="both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2, 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tobe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).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AF75C9">
        <w:rPr>
          <w:rFonts w:asciiTheme="minorHAnsi" w:hAnsiTheme="minorHAnsi" w:cstheme="minorHAnsi"/>
          <w:i/>
          <w:sz w:val="22"/>
          <w:szCs w:val="22"/>
        </w:rPr>
        <w:t>p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rie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ing a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arning Disabil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ty:</w:t>
      </w:r>
      <w:r w:rsidRPr="00AF75C9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Simula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z w:val="22"/>
          <w:szCs w:val="22"/>
        </w:rPr>
        <w:t>n 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xe</w:t>
      </w:r>
      <w:r w:rsidRPr="00AF75C9">
        <w:rPr>
          <w:rFonts w:asciiTheme="minorHAnsi" w:hAnsiTheme="minorHAnsi" w:cstheme="minorHAnsi"/>
          <w:i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ises for 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 Educator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. 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Pa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nted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iation of Counselor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rvision con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rk Ci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2FA6349A" w14:textId="77777777" w:rsidR="004C068D" w:rsidRPr="00AF75C9" w:rsidRDefault="00AF75C9" w:rsidP="00AF75C9">
      <w:pPr>
        <w:ind w:left="2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2, 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h).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agine 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ing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 a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Le</w:t>
      </w:r>
      <w:r w:rsidRPr="00AF75C9">
        <w:rPr>
          <w:rFonts w:asciiTheme="minorHAnsi" w:hAnsiTheme="minorHAnsi" w:cstheme="minorHAnsi"/>
          <w:i/>
          <w:sz w:val="22"/>
          <w:szCs w:val="22"/>
        </w:rPr>
        <w:t>arning Disabil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 xml:space="preserve">. 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nted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</w:p>
    <w:p w14:paraId="163CBBE8" w14:textId="77777777" w:rsidR="004C068D" w:rsidRPr="00AF75C9" w:rsidRDefault="00AF75C9" w:rsidP="00AF75C9">
      <w:pPr>
        <w:ind w:left="10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o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pri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r,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33018375" w14:textId="77777777" w:rsidR="004C068D" w:rsidRPr="00AF75C9" w:rsidRDefault="00AF75C9" w:rsidP="00AF75C9">
      <w:pPr>
        <w:ind w:left="2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(20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 xml:space="preserve">2,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>brua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AF75C9">
        <w:rPr>
          <w:rFonts w:asciiTheme="minorHAnsi" w:hAnsiTheme="minorHAnsi" w:cstheme="minorHAnsi"/>
          <w:i/>
          <w:sz w:val="22"/>
          <w:szCs w:val="22"/>
        </w:rPr>
        <w:t>p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rie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ing a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arning Disabil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ty:</w:t>
      </w:r>
      <w:r w:rsidRPr="00AF75C9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Simula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z w:val="22"/>
          <w:szCs w:val="22"/>
        </w:rPr>
        <w:t>n 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xe</w:t>
      </w:r>
      <w:r w:rsidRPr="00AF75C9">
        <w:rPr>
          <w:rFonts w:asciiTheme="minorHAnsi" w:hAnsiTheme="minorHAnsi" w:cstheme="minorHAnsi"/>
          <w:i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ises for</w:t>
      </w:r>
    </w:p>
    <w:p w14:paraId="5C1CE09D" w14:textId="77777777" w:rsidR="004C068D" w:rsidRPr="00AF75C9" w:rsidRDefault="00AF75C9" w:rsidP="00AF75C9">
      <w:pPr>
        <w:ind w:left="10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i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hool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nvi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 sp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k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ra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Univ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rsi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Upd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te</w:t>
      </w:r>
    </w:p>
    <w:p w14:paraId="5AE1E151" w14:textId="77777777" w:rsidR="004C068D" w:rsidRPr="00AF75C9" w:rsidRDefault="00AF75C9" w:rsidP="00AF75C9">
      <w:pPr>
        <w:ind w:left="10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2002 Conf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ra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268DCB0D" w14:textId="77777777" w:rsidR="004C068D" w:rsidRPr="00AF75C9" w:rsidRDefault="00AF75C9" w:rsidP="00AF75C9">
      <w:pPr>
        <w:ind w:left="1016" w:right="260" w:hanging="720"/>
        <w:jc w:val="both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 (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AF75C9">
        <w:rPr>
          <w:rFonts w:asciiTheme="minorHAnsi" w:hAnsiTheme="minorHAnsi" w:cstheme="minorHAnsi"/>
          <w:sz w:val="22"/>
          <w:szCs w:val="22"/>
        </w:rPr>
        <w:t>tober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200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AF75C9">
        <w:rPr>
          <w:rFonts w:asciiTheme="minorHAnsi" w:hAnsiTheme="minorHAnsi" w:cstheme="minorHAnsi"/>
          <w:sz w:val="22"/>
          <w:szCs w:val="22"/>
        </w:rPr>
        <w:t xml:space="preserve">).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AF75C9">
        <w:rPr>
          <w:rFonts w:asciiTheme="minorHAnsi" w:hAnsiTheme="minorHAnsi" w:cstheme="minorHAnsi"/>
          <w:i/>
          <w:sz w:val="22"/>
          <w:szCs w:val="22"/>
        </w:rPr>
        <w:t>p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rie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ing a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arning Disabil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ty:</w:t>
      </w:r>
      <w:r w:rsidRPr="00AF75C9">
        <w:rPr>
          <w:rFonts w:asciiTheme="minorHAnsi" w:hAnsiTheme="minorHAnsi" w:cstheme="minorHAnsi"/>
          <w:i/>
          <w:spacing w:val="59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Simula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z w:val="22"/>
          <w:szCs w:val="22"/>
        </w:rPr>
        <w:t>n 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xe</w:t>
      </w:r>
      <w:r w:rsidRPr="00AF75C9">
        <w:rPr>
          <w:rFonts w:asciiTheme="minorHAnsi" w:hAnsiTheme="minorHAnsi" w:cstheme="minorHAnsi"/>
          <w:i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ises for 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 Educator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. 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Pa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nted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th At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ion 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 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nd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 Conf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Amh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rst, MA.</w:t>
      </w:r>
    </w:p>
    <w:p w14:paraId="28B37768" w14:textId="77777777" w:rsidR="004C068D" w:rsidRPr="00AF75C9" w:rsidRDefault="00AF75C9" w:rsidP="00AF75C9">
      <w:pPr>
        <w:ind w:left="1016" w:right="638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 (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Dece</w:t>
      </w:r>
      <w:r w:rsidRPr="00AF75C9">
        <w:rPr>
          <w:rFonts w:asciiTheme="minorHAnsi" w:hAnsiTheme="minorHAnsi" w:cstheme="minorHAnsi"/>
          <w:sz w:val="22"/>
          <w:szCs w:val="22"/>
        </w:rPr>
        <w:t>mber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2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 xml:space="preserve">00).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hing Foreign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anguag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s to Students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arning Disabil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s. 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ge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 Conf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Cortl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nd,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07F8A7C7" w14:textId="77777777" w:rsidR="004C068D" w:rsidRPr="00AF75C9" w:rsidRDefault="00AF75C9" w:rsidP="00AF75C9">
      <w:pPr>
        <w:ind w:left="1016" w:right="521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AF75C9">
        <w:rPr>
          <w:rFonts w:asciiTheme="minorHAnsi" w:hAnsiTheme="minorHAnsi" w:cstheme="minorHAnsi"/>
          <w:sz w:val="22"/>
          <w:szCs w:val="22"/>
        </w:rPr>
        <w:t>tober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200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 xml:space="preserve">).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So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ial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Adjus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nt Prob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ms of Stud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nts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arning Disabil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s. 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rk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 Conf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ra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us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69492C59" w14:textId="77777777" w:rsidR="004C068D" w:rsidRPr="00AF75C9" w:rsidRDefault="00AF75C9" w:rsidP="00AF75C9">
      <w:pPr>
        <w:ind w:left="29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Oc</w:t>
      </w:r>
      <w:r w:rsidRPr="00AF75C9">
        <w:rPr>
          <w:rFonts w:asciiTheme="minorHAnsi" w:hAnsiTheme="minorHAnsi" w:cstheme="minorHAnsi"/>
          <w:sz w:val="22"/>
          <w:szCs w:val="22"/>
        </w:rPr>
        <w:t>tober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200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 xml:space="preserve">).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agine 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fe with a D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sabil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ty</w:t>
      </w:r>
      <w:r w:rsidRPr="00AF75C9">
        <w:rPr>
          <w:rFonts w:asciiTheme="minorHAnsi" w:hAnsiTheme="minorHAnsi" w:cstheme="minorHAnsi"/>
          <w:sz w:val="22"/>
          <w:szCs w:val="22"/>
        </w:rPr>
        <w:t xml:space="preserve">. 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nted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ss</w:t>
      </w:r>
    </w:p>
    <w:p w14:paraId="37372EDF" w14:textId="77777777" w:rsidR="004C068D" w:rsidRPr="00AF75C9" w:rsidRDefault="00AF75C9" w:rsidP="00AF75C9">
      <w:pPr>
        <w:ind w:left="10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sd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s,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ortl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sz w:val="22"/>
          <w:szCs w:val="22"/>
        </w:rPr>
        <w:t>,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5B0DE100" w14:textId="77777777" w:rsidR="004C068D" w:rsidRPr="00AF75C9" w:rsidRDefault="00AF75C9" w:rsidP="00AF75C9">
      <w:pPr>
        <w:ind w:left="1016" w:right="163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pict w14:anchorId="0275BF7E">
          <v:group id="_x0000_s1026" style="position:absolute;left:0;text-align:left;margin-left:502.55pt;margin-top:12.8pt;width:3pt;height:0;z-index:-251658240;mso-position-horizontal-relative:page" coordorigin="10051,256" coordsize="60,0">
            <v:shape id="_x0000_s1027" style="position:absolute;left:10051;top:256;width:60;height:0" coordorigin="10051,256" coordsize="60,0" path="m10051,256r60,e" filled="f" strokeweight=".7pt">
              <v:path arrowok="t"/>
            </v:shape>
            <w10:wrap anchorx="page"/>
          </v:group>
        </w:pic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rson, R. (Sept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mbe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, 1998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Putt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the group in group 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. 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nted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No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th A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lantic 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ion Assoc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 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r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 Edu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&amp;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rvision,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s, ME.</w:t>
      </w:r>
    </w:p>
    <w:p w14:paraId="3E7D9B7C" w14:textId="77777777" w:rsidR="004C068D" w:rsidRPr="00AF75C9" w:rsidRDefault="00AF75C9" w:rsidP="00AF75C9">
      <w:pPr>
        <w:ind w:left="1016" w:right="161" w:hanging="720"/>
        <w:rPr>
          <w:rFonts w:asciiTheme="minorHAnsi" w:hAnsiTheme="minorHAnsi" w:cstheme="minorHAnsi"/>
          <w:sz w:val="22"/>
          <w:szCs w:val="22"/>
        </w:rPr>
        <w:sectPr w:rsidR="004C068D" w:rsidRPr="00AF75C9">
          <w:pgSz w:w="12240" w:h="15840"/>
          <w:pgMar w:top="1080" w:right="1260" w:bottom="280" w:left="1720" w:header="720" w:footer="720" w:gutter="0"/>
          <w:cols w:space="720"/>
        </w:sect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vin, M. &amp;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pril, 1998).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In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usion in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hools:  Col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aboration b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and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sp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AF75C9">
        <w:rPr>
          <w:rFonts w:asciiTheme="minorHAnsi" w:hAnsiTheme="minorHAnsi" w:cstheme="minorHAnsi"/>
          <w:i/>
          <w:sz w:val="22"/>
          <w:szCs w:val="22"/>
        </w:rPr>
        <w:t>ial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du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ator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. 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pr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nted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ion II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hool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lors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iation, 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ra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us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73C2BFC2" w14:textId="77777777" w:rsidR="004C068D" w:rsidRPr="00AF75C9" w:rsidRDefault="00AF75C9" w:rsidP="00AF75C9">
      <w:pPr>
        <w:spacing w:before="64"/>
        <w:ind w:left="1556" w:right="355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lastRenderedPageBreak/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h, 1998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G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&amp;</w:t>
      </w:r>
      <w:r w:rsidRPr="00AF75C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disabi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y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awar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ss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 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i/>
          <w:sz w:val="22"/>
          <w:szCs w:val="22"/>
        </w:rPr>
        <w:t>u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ator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nted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1998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iation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F75C9">
        <w:rPr>
          <w:rFonts w:asciiTheme="minorHAnsi" w:hAnsiTheme="minorHAnsi" w:cstheme="minorHAnsi"/>
          <w:sz w:val="22"/>
          <w:szCs w:val="22"/>
        </w:rPr>
        <w:t>orld Conf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ndia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pol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s,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N.</w:t>
      </w:r>
    </w:p>
    <w:p w14:paraId="11435BE8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(Se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temb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r, 19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AF75C9">
        <w:rPr>
          <w:rFonts w:asciiTheme="minorHAnsi" w:hAnsiTheme="minorHAnsi" w:cstheme="minorHAnsi"/>
          <w:sz w:val="22"/>
          <w:szCs w:val="22"/>
        </w:rPr>
        <w:t xml:space="preserve">7).  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Fostering </w:t>
      </w:r>
      <w:r w:rsidRPr="00AF75C9">
        <w:rPr>
          <w:rFonts w:asciiTheme="minorHAnsi" w:hAnsiTheme="minorHAnsi" w:cstheme="minorHAnsi"/>
          <w:i/>
          <w:sz w:val="22"/>
          <w:szCs w:val="22"/>
        </w:rPr>
        <w:t>disabil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ty</w:t>
      </w:r>
      <w:r w:rsidRPr="00AF75C9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awar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ss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-</w:t>
      </w:r>
      <w:r w:rsidRPr="00AF75C9">
        <w:rPr>
          <w:rFonts w:asciiTheme="minorHAnsi" w:hAnsiTheme="minorHAnsi" w:cstheme="minorHAnsi"/>
          <w:i/>
          <w:sz w:val="22"/>
          <w:szCs w:val="22"/>
        </w:rPr>
        <w:t>in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i/>
          <w:sz w:val="22"/>
          <w:szCs w:val="22"/>
        </w:rPr>
        <w:t>tra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nin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60299272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1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AF75C9">
        <w:rPr>
          <w:rFonts w:asciiTheme="minorHAnsi" w:hAnsiTheme="minorHAnsi" w:cstheme="minorHAnsi"/>
          <w:sz w:val="22"/>
          <w:szCs w:val="22"/>
        </w:rPr>
        <w:t>97 No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th At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ional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iation for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</w:t>
      </w:r>
    </w:p>
    <w:p w14:paraId="35E3FDF9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rvision,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lattsbur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h,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06931C24" w14:textId="77777777" w:rsidR="004C068D" w:rsidRPr="00AF75C9" w:rsidRDefault="00AF75C9" w:rsidP="00AF75C9">
      <w:pPr>
        <w:ind w:left="1556" w:right="656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Ci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z w:val="22"/>
          <w:szCs w:val="22"/>
        </w:rPr>
        <w:t xml:space="preserve">i, D.,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>iorini,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D.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(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un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1997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Ps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yc</w:t>
      </w:r>
      <w:r w:rsidRPr="00AF75C9">
        <w:rPr>
          <w:rFonts w:asciiTheme="minorHAnsi" w:hAnsiTheme="minorHAnsi" w:cstheme="minorHAnsi"/>
          <w:i/>
          <w:sz w:val="22"/>
          <w:szCs w:val="22"/>
        </w:rPr>
        <w:t>holog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al ser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s for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disabled students. 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 of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w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 xml:space="preserve">ork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AF75C9">
        <w:rPr>
          <w:rFonts w:asciiTheme="minorHAnsi" w:hAnsiTheme="minorHAnsi" w:cstheme="minorHAnsi"/>
          <w:sz w:val="22"/>
          <w:szCs w:val="22"/>
        </w:rPr>
        <w:t>5th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nu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 Conf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ra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us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Y.</w:t>
      </w:r>
    </w:p>
    <w:p w14:paraId="54AB4D05" w14:textId="77777777" w:rsidR="004C068D" w:rsidRPr="00AF75C9" w:rsidRDefault="00AF75C9" w:rsidP="00AF75C9">
      <w:pPr>
        <w:ind w:left="1556" w:right="698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rdt, M.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h, 1997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stud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nts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 sp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AF75C9">
        <w:rPr>
          <w:rFonts w:asciiTheme="minorHAnsi" w:hAnsiTheme="minorHAnsi" w:cstheme="minorHAnsi"/>
          <w:i/>
          <w:sz w:val="22"/>
          <w:szCs w:val="22"/>
        </w:rPr>
        <w:t>ial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ds. 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 pr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nted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ion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II</w:t>
      </w:r>
      <w:r w:rsidRPr="00AF75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hool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lors As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iation, 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ra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us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Y.</w:t>
      </w:r>
    </w:p>
    <w:p w14:paraId="4AB69EA5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Glov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&amp;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h, 1997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Stress 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or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oun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. 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pr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nted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</w:p>
    <w:p w14:paraId="5AF0F402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ion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II</w:t>
      </w:r>
      <w:r w:rsidRPr="00AF75C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hool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lors 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iation, 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 N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68CDE949" w14:textId="77777777" w:rsidR="004C068D" w:rsidRPr="00AF75C9" w:rsidRDefault="004C068D" w:rsidP="00AF75C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E7B7953" w14:textId="77777777" w:rsidR="004C068D" w:rsidRPr="00AF75C9" w:rsidRDefault="00AF75C9" w:rsidP="00AF75C9">
      <w:pPr>
        <w:ind w:left="11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n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vit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d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Sp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a</w:t>
      </w:r>
      <w:r w:rsidRPr="00AF75C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k</w:t>
      </w:r>
      <w:r w:rsidRPr="00AF75C9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AF75C9">
        <w:rPr>
          <w:rFonts w:asciiTheme="minorHAnsi" w:hAnsiTheme="minorHAnsi" w:cstheme="minorHAnsi"/>
          <w:b/>
          <w:sz w:val="22"/>
          <w:szCs w:val="22"/>
          <w:u w:color="000000"/>
        </w:rPr>
        <w:t>r</w:t>
      </w:r>
    </w:p>
    <w:p w14:paraId="21EA3CE5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AF75C9">
        <w:rPr>
          <w:rFonts w:asciiTheme="minorHAnsi" w:hAnsiTheme="minorHAnsi" w:cstheme="minorHAnsi"/>
          <w:i/>
          <w:sz w:val="22"/>
          <w:szCs w:val="22"/>
        </w:rPr>
        <w:t>ntal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 Car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AF75C9">
        <w:rPr>
          <w:rFonts w:asciiTheme="minorHAnsi" w:hAnsiTheme="minorHAnsi" w:cstheme="minorHAnsi"/>
          <w:i/>
          <w:sz w:val="22"/>
          <w:szCs w:val="22"/>
        </w:rPr>
        <w:t>rs,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rs </w:t>
      </w:r>
      <w:r w:rsidRPr="00AF75C9">
        <w:rPr>
          <w:rFonts w:asciiTheme="minorHAnsi" w:hAnsiTheme="minorHAnsi" w:cstheme="minorHAnsi"/>
          <w:sz w:val="22"/>
          <w:szCs w:val="22"/>
        </w:rPr>
        <w:t>Conf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</w:p>
    <w:p w14:paraId="322EEB91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>br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2014</w:t>
      </w:r>
    </w:p>
    <w:p w14:paraId="4D0FF35D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z w:val="22"/>
          <w:szCs w:val="22"/>
        </w:rPr>
        <w:t>Couns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C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dr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 in Mili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ary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Fa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s,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AF75C9">
        <w:rPr>
          <w:rFonts w:asciiTheme="minorHAnsi" w:hAnsiTheme="minorHAnsi" w:cstheme="minorHAnsi"/>
          <w:sz w:val="22"/>
          <w:szCs w:val="22"/>
        </w:rPr>
        <w:t>rson Coun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ntal 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</w:p>
    <w:p w14:paraId="77F820E1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z w:val="22"/>
          <w:szCs w:val="22"/>
        </w:rPr>
        <w:t>Asso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iation,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town,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M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2013</w:t>
      </w:r>
    </w:p>
    <w:p w14:paraId="05125FBD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z w:val="22"/>
          <w:szCs w:val="22"/>
        </w:rPr>
        <w:t>Coping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wi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fe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hal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ng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. 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tudent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s 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F75C9">
        <w:rPr>
          <w:rFonts w:asciiTheme="minorHAnsi" w:hAnsiTheme="minorHAnsi" w:cstheme="minorHAnsi"/>
          <w:sz w:val="22"/>
          <w:szCs w:val="22"/>
        </w:rPr>
        <w:t>po 2010, Os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 H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</w:p>
    <w:p w14:paraId="2CEF7CD9" w14:textId="77777777" w:rsidR="004C068D" w:rsidRPr="00AF75C9" w:rsidRDefault="00AF75C9" w:rsidP="00AF75C9">
      <w:pPr>
        <w:ind w:left="155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hool, 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2010.</w:t>
      </w:r>
    </w:p>
    <w:p w14:paraId="7A956A98" w14:textId="77777777" w:rsidR="004C068D" w:rsidRPr="00AF75C9" w:rsidRDefault="00AF75C9" w:rsidP="00AF75C9">
      <w:pPr>
        <w:ind w:left="836" w:right="527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z w:val="22"/>
          <w:szCs w:val="22"/>
        </w:rPr>
        <w:t>Private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Pra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and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z w:val="22"/>
          <w:szCs w:val="22"/>
        </w:rPr>
        <w:t>ic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nsure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Issu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508,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go, Ap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il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2010.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om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 wi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AF75C9">
        <w:rPr>
          <w:rFonts w:asciiTheme="minorHAnsi" w:hAnsiTheme="minorHAnsi" w:cstheme="minorHAnsi"/>
          <w:i/>
          <w:sz w:val="22"/>
          <w:szCs w:val="22"/>
        </w:rPr>
        <w:t>isab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go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sz w:val="22"/>
          <w:szCs w:val="22"/>
        </w:rPr>
        <w:t>omen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'</w:t>
      </w:r>
      <w:r w:rsidRPr="00AF75C9">
        <w:rPr>
          <w:rFonts w:asciiTheme="minorHAnsi" w:hAnsiTheme="minorHAnsi" w:cstheme="minorHAnsi"/>
          <w:sz w:val="22"/>
          <w:szCs w:val="22"/>
        </w:rPr>
        <w:t xml:space="preserve">s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, A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 xml:space="preserve">ril 2010.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i/>
          <w:sz w:val="22"/>
          <w:szCs w:val="22"/>
        </w:rPr>
        <w:t>Ethi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s for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ol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lor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. 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530,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Y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 xml:space="preserve">o,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tobe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,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2009.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2008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arning from 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AF75C9">
        <w:rPr>
          <w:rFonts w:asciiTheme="minorHAnsi" w:hAnsiTheme="minorHAnsi" w:cstheme="minorHAnsi"/>
          <w:i/>
          <w:sz w:val="22"/>
          <w:szCs w:val="22"/>
        </w:rPr>
        <w:t>oo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AF75C9">
        <w:rPr>
          <w:rFonts w:asciiTheme="minorHAnsi" w:hAnsiTheme="minorHAnsi" w:cstheme="minorHAnsi"/>
          <w:sz w:val="22"/>
          <w:szCs w:val="22"/>
        </w:rPr>
        <w:t>. K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 xml:space="preserve">note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ddr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ss, Empl</w:t>
      </w:r>
      <w:r w:rsidRPr="00AF75C9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ni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ion</w:t>
      </w:r>
    </w:p>
    <w:p w14:paraId="51273A49" w14:textId="77777777" w:rsidR="004C068D" w:rsidRPr="00AF75C9" w:rsidRDefault="00AF75C9" w:rsidP="00AF75C9">
      <w:pPr>
        <w:ind w:left="2238" w:right="4908"/>
        <w:jc w:val="center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un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 xml:space="preserve">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Y 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o.</w:t>
      </w:r>
    </w:p>
    <w:p w14:paraId="68F3E01A" w14:textId="77777777" w:rsidR="004C068D" w:rsidRPr="00AF75C9" w:rsidRDefault="00AF75C9" w:rsidP="00AF75C9">
      <w:pPr>
        <w:ind w:left="1556" w:right="188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 xml:space="preserve">.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200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AF75C9">
        <w:rPr>
          <w:rFonts w:asciiTheme="minorHAnsi" w:hAnsiTheme="minorHAnsi" w:cstheme="minorHAnsi"/>
          <w:sz w:val="22"/>
          <w:szCs w:val="22"/>
        </w:rPr>
        <w:t>)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vi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 Add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AF75C9">
        <w:rPr>
          <w:rFonts w:asciiTheme="minorHAnsi" w:hAnsiTheme="minorHAnsi" w:cstheme="minorHAnsi"/>
          <w:sz w:val="22"/>
          <w:szCs w:val="22"/>
        </w:rPr>
        <w:t xml:space="preserve">ss: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Und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F75C9">
        <w:rPr>
          <w:rFonts w:asciiTheme="minorHAnsi" w:hAnsiTheme="minorHAnsi" w:cstheme="minorHAnsi"/>
          <w:i/>
          <w:sz w:val="22"/>
          <w:szCs w:val="22"/>
        </w:rPr>
        <w:t>nding Issu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s of So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ial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Clas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z w:val="22"/>
          <w:szCs w:val="22"/>
        </w:rPr>
        <w:t>.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the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 Coun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Op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 xml:space="preserve">ortunities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 xml:space="preserve">outh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AF75C9">
        <w:rPr>
          <w:rFonts w:asciiTheme="minorHAnsi" w:hAnsiTheme="minorHAnsi" w:cstheme="minorHAnsi"/>
          <w:sz w:val="22"/>
          <w:szCs w:val="22"/>
        </w:rPr>
        <w:t>in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r,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sw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o,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6EE940A0" w14:textId="77777777" w:rsidR="004C068D" w:rsidRPr="00AF75C9" w:rsidRDefault="00AF75C9" w:rsidP="00AF75C9">
      <w:pPr>
        <w:ind w:left="836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brua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20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>5)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nvi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d Add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ss: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Und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anding Sel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i/>
          <w:sz w:val="22"/>
          <w:szCs w:val="22"/>
        </w:rPr>
        <w:t>Inflict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d Vio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i/>
          <w:sz w:val="22"/>
          <w:szCs w:val="22"/>
        </w:rPr>
        <w:t>.</w:t>
      </w:r>
    </w:p>
    <w:p w14:paraId="05612BA5" w14:textId="77777777" w:rsidR="004C068D" w:rsidRPr="00AF75C9" w:rsidRDefault="00AF75C9" w:rsidP="00AF75C9">
      <w:pPr>
        <w:ind w:left="1556" w:right="413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nted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Coun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Oppo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tun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 Y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 xml:space="preserve">uth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rvi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AF75C9">
        <w:rPr>
          <w:rFonts w:asciiTheme="minorHAnsi" w:hAnsiTheme="minorHAnsi" w:cstheme="minorHAnsi"/>
          <w:sz w:val="22"/>
          <w:szCs w:val="22"/>
        </w:rPr>
        <w:t>s Tr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in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r, Os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o, 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.</w:t>
      </w:r>
    </w:p>
    <w:p w14:paraId="7BD4139B" w14:textId="77777777" w:rsidR="004C068D" w:rsidRPr="00AF75C9" w:rsidRDefault="00AF75C9" w:rsidP="00AF75C9">
      <w:pPr>
        <w:spacing w:before="3"/>
        <w:ind w:left="1556" w:right="89" w:hanging="720"/>
        <w:jc w:val="both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 (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, 20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AF75C9">
        <w:rPr>
          <w:rFonts w:asciiTheme="minorHAnsi" w:hAnsiTheme="minorHAnsi" w:cstheme="minorHAnsi"/>
          <w:sz w:val="22"/>
          <w:szCs w:val="22"/>
        </w:rPr>
        <w:t xml:space="preserve">4) </w:t>
      </w:r>
      <w:r w:rsidRPr="00AF75C9">
        <w:rPr>
          <w:rFonts w:asciiTheme="minorHAnsi" w:hAnsiTheme="minorHAnsi" w:cstheme="minorHAnsi"/>
          <w:i/>
          <w:sz w:val="22"/>
          <w:szCs w:val="22"/>
        </w:rPr>
        <w:t>Change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is not a Fou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ord:  </w:t>
      </w:r>
      <w:r w:rsidRPr="00AF75C9">
        <w:rPr>
          <w:rFonts w:asciiTheme="minorHAnsi" w:hAnsiTheme="minorHAnsi" w:cstheme="minorHAnsi"/>
          <w:i/>
          <w:sz w:val="22"/>
          <w:szCs w:val="22"/>
        </w:rPr>
        <w:t>Taking C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AF75C9">
        <w:rPr>
          <w:rFonts w:asciiTheme="minorHAnsi" w:hAnsiTheme="minorHAnsi" w:cstheme="minorHAnsi"/>
          <w:i/>
          <w:sz w:val="22"/>
          <w:szCs w:val="22"/>
        </w:rPr>
        <w:t>re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of Oursel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s in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his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mate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ompl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-3"/>
          <w:sz w:val="22"/>
          <w:szCs w:val="22"/>
        </w:rPr>
        <w:t>x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AF75C9">
        <w:rPr>
          <w:rFonts w:asciiTheme="minorHAnsi" w:hAnsiTheme="minorHAnsi" w:cstheme="minorHAnsi"/>
          <w:i/>
          <w:sz w:val="22"/>
          <w:szCs w:val="22"/>
        </w:rPr>
        <w:t>.</w:t>
      </w:r>
      <w:r w:rsidRPr="00AF75C9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nvi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d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AF75C9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note Spe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k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1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AF75C9">
        <w:rPr>
          <w:rFonts w:asciiTheme="minorHAnsi" w:hAnsiTheme="minorHAnsi" w:cstheme="minorHAnsi"/>
          <w:spacing w:val="1"/>
          <w:position w:val="9"/>
          <w:sz w:val="22"/>
          <w:szCs w:val="22"/>
        </w:rPr>
        <w:t>t</w:t>
      </w:r>
      <w:r w:rsidRPr="00AF75C9">
        <w:rPr>
          <w:rFonts w:asciiTheme="minorHAnsi" w:hAnsiTheme="minorHAnsi" w:cstheme="minorHAnsi"/>
          <w:position w:val="9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21"/>
          <w:position w:val="9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Annu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l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lors” 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fl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nd 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w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Conf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he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Uni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z w:val="22"/>
          <w:szCs w:val="22"/>
        </w:rPr>
        <w:t>si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sz w:val="22"/>
          <w:szCs w:val="22"/>
        </w:rPr>
        <w:t>f Ro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st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</w:p>
    <w:p w14:paraId="12012A21" w14:textId="77777777" w:rsidR="004C068D" w:rsidRPr="00AF75C9" w:rsidRDefault="00AF75C9" w:rsidP="00AF75C9">
      <w:pPr>
        <w:ind w:left="1556" w:right="75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 xml:space="preserve">, 2003)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arning Disabl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d Student and the College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h.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nted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t 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AF75C9">
        <w:rPr>
          <w:rFonts w:asciiTheme="minorHAnsi" w:hAnsiTheme="minorHAnsi" w:cstheme="minorHAnsi"/>
          <w:sz w:val="22"/>
          <w:szCs w:val="22"/>
        </w:rPr>
        <w:t xml:space="preserve">po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t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Ba</w:t>
      </w:r>
      <w:r w:rsidRPr="00AF75C9">
        <w:rPr>
          <w:rFonts w:asciiTheme="minorHAnsi" w:hAnsiTheme="minorHAnsi" w:cstheme="minorHAnsi"/>
          <w:sz w:val="22"/>
          <w:szCs w:val="22"/>
        </w:rPr>
        <w:t>ldw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nsvil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hool Distri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t.</w:t>
      </w:r>
    </w:p>
    <w:p w14:paraId="51BA018A" w14:textId="77777777" w:rsidR="004C068D" w:rsidRPr="00AF75C9" w:rsidRDefault="00AF75C9" w:rsidP="00AF75C9">
      <w:pPr>
        <w:ind w:left="1556" w:right="262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 xml:space="preserve">h 2001)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AF75C9">
        <w:rPr>
          <w:rFonts w:asciiTheme="minorHAnsi" w:hAnsiTheme="minorHAnsi" w:cstheme="minorHAnsi"/>
          <w:i/>
          <w:sz w:val="22"/>
          <w:szCs w:val="22"/>
        </w:rPr>
        <w:t>pa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t of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G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ngine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ring and 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le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iv</w:t>
      </w:r>
      <w:r w:rsidRPr="00AF75C9">
        <w:rPr>
          <w:rFonts w:asciiTheme="minorHAnsi" w:hAnsiTheme="minorHAnsi" w:cstheme="minorHAnsi"/>
          <w:i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Abort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on on the Ps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yc</w:t>
      </w:r>
      <w:r w:rsidRPr="00AF75C9">
        <w:rPr>
          <w:rFonts w:asciiTheme="minorHAnsi" w:hAnsiTheme="minorHAnsi" w:cstheme="minorHAnsi"/>
          <w:i/>
          <w:sz w:val="22"/>
          <w:szCs w:val="22"/>
        </w:rPr>
        <w:t>he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of P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rsons wi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 Disabil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–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ien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&amp;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o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ie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Class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–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hi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AF75C9">
        <w:rPr>
          <w:rFonts w:asciiTheme="minorHAnsi" w:hAnsiTheme="minorHAnsi" w:cstheme="minorHAnsi"/>
          <w:sz w:val="22"/>
          <w:szCs w:val="22"/>
        </w:rPr>
        <w:t>osop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F75C9">
        <w:rPr>
          <w:rFonts w:asciiTheme="minorHAnsi" w:hAnsiTheme="minorHAnsi" w:cstheme="minorHAnsi"/>
          <w:sz w:val="22"/>
          <w:szCs w:val="22"/>
        </w:rPr>
        <w:t>y 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p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rtm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nt,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F75C9">
        <w:rPr>
          <w:rFonts w:asciiTheme="minorHAnsi" w:hAnsiTheme="minorHAnsi" w:cstheme="minorHAnsi"/>
          <w:sz w:val="22"/>
          <w:szCs w:val="22"/>
        </w:rPr>
        <w:t>Y Cor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land</w:t>
      </w:r>
    </w:p>
    <w:p w14:paraId="67D9E4E5" w14:textId="77777777" w:rsidR="004C068D" w:rsidRPr="00AF75C9" w:rsidRDefault="00AF75C9" w:rsidP="00AF75C9">
      <w:pPr>
        <w:ind w:left="1556" w:right="184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 xml:space="preserve">pril, 2001)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Condu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ng Sur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AF75C9">
        <w:rPr>
          <w:rFonts w:asciiTheme="minorHAnsi" w:hAnsiTheme="minorHAnsi" w:cstheme="minorHAnsi"/>
          <w:i/>
          <w:sz w:val="22"/>
          <w:szCs w:val="22"/>
        </w:rPr>
        <w:t>y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ar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–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z w:val="22"/>
          <w:szCs w:val="22"/>
        </w:rPr>
        <w:t>urv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Cours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- 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nstr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on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D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AF75C9">
        <w:rPr>
          <w:rFonts w:asciiTheme="minorHAnsi" w:hAnsiTheme="minorHAnsi" w:cstheme="minorHAnsi"/>
          <w:sz w:val="22"/>
          <w:szCs w:val="22"/>
        </w:rPr>
        <w:t>n, D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lop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nt, and 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luat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AF75C9">
        <w:rPr>
          <w:rFonts w:asciiTheme="minorHAnsi" w:hAnsiTheme="minorHAnsi" w:cstheme="minorHAnsi"/>
          <w:sz w:val="22"/>
          <w:szCs w:val="22"/>
        </w:rPr>
        <w:t>ro</w:t>
      </w:r>
      <w:r w:rsidRPr="00AF75C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F75C9">
        <w:rPr>
          <w:rFonts w:asciiTheme="minorHAnsi" w:hAnsiTheme="minorHAnsi" w:cstheme="minorHAnsi"/>
          <w:sz w:val="22"/>
          <w:szCs w:val="22"/>
        </w:rPr>
        <w:t>m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 xml:space="preserve">–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hool of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on,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>ra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z w:val="22"/>
          <w:szCs w:val="22"/>
        </w:rPr>
        <w:t>use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Univ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</w:p>
    <w:p w14:paraId="2D2F1642" w14:textId="77777777" w:rsidR="004C068D" w:rsidRPr="00AF75C9" w:rsidRDefault="00AF75C9" w:rsidP="00AF75C9">
      <w:pPr>
        <w:ind w:left="1556" w:right="486" w:hanging="720"/>
        <w:rPr>
          <w:rFonts w:asciiTheme="minorHAnsi" w:hAnsiTheme="minorHAnsi" w:cstheme="minorHAnsi"/>
          <w:sz w:val="22"/>
          <w:szCs w:val="22"/>
        </w:rPr>
      </w:pPr>
      <w:r w:rsidRPr="00AF75C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F75C9">
        <w:rPr>
          <w:rFonts w:asciiTheme="minorHAnsi" w:hAnsiTheme="minorHAnsi" w:cstheme="minorHAnsi"/>
          <w:sz w:val="22"/>
          <w:szCs w:val="22"/>
        </w:rPr>
        <w:t xml:space="preserve">iorini, 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F75C9">
        <w:rPr>
          <w:rFonts w:asciiTheme="minorHAnsi" w:hAnsiTheme="minorHAnsi" w:cstheme="minorHAnsi"/>
          <w:sz w:val="22"/>
          <w:szCs w:val="22"/>
        </w:rPr>
        <w:t>. (M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z w:val="22"/>
          <w:szCs w:val="22"/>
        </w:rPr>
        <w:t xml:space="preserve">, 2001)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Role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he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hool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AF75C9">
        <w:rPr>
          <w:rFonts w:asciiTheme="minorHAnsi" w:hAnsiTheme="minorHAnsi" w:cstheme="minorHAnsi"/>
          <w:i/>
          <w:sz w:val="22"/>
          <w:szCs w:val="22"/>
        </w:rPr>
        <w:t>uns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lor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n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or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ing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i/>
          <w:sz w:val="22"/>
          <w:szCs w:val="22"/>
        </w:rPr>
        <w:t xml:space="preserve">Students 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AF75C9">
        <w:rPr>
          <w:rFonts w:asciiTheme="minorHAnsi" w:hAnsiTheme="minorHAnsi" w:cstheme="minorHAnsi"/>
          <w:i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z w:val="22"/>
          <w:szCs w:val="22"/>
        </w:rPr>
        <w:t>h Disabil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z w:val="22"/>
          <w:szCs w:val="22"/>
        </w:rPr>
        <w:t>t</w:t>
      </w:r>
      <w:r w:rsidRPr="00AF75C9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i/>
          <w:sz w:val="22"/>
          <w:szCs w:val="22"/>
        </w:rPr>
        <w:t>s</w:t>
      </w:r>
      <w:r w:rsidRPr="00AF75C9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F75C9">
        <w:rPr>
          <w:rFonts w:asciiTheme="minorHAnsi" w:hAnsiTheme="minorHAnsi" w:cstheme="minorHAnsi"/>
          <w:sz w:val="22"/>
          <w:szCs w:val="22"/>
        </w:rPr>
        <w:t>– Couns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l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ng </w:t>
      </w:r>
      <w:r w:rsidRPr="00AF75C9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>nt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 xml:space="preserve">rnship Course – 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F75C9">
        <w:rPr>
          <w:rFonts w:asciiTheme="minorHAnsi" w:hAnsiTheme="minorHAnsi" w:cstheme="minorHAnsi"/>
          <w:sz w:val="22"/>
          <w:szCs w:val="22"/>
        </w:rPr>
        <w:t>ool of Edu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AF75C9">
        <w:rPr>
          <w:rFonts w:asciiTheme="minorHAnsi" w:hAnsiTheme="minorHAnsi" w:cstheme="minorHAnsi"/>
          <w:sz w:val="22"/>
          <w:szCs w:val="22"/>
        </w:rPr>
        <w:t>t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F75C9">
        <w:rPr>
          <w:rFonts w:asciiTheme="minorHAnsi" w:hAnsiTheme="minorHAnsi" w:cstheme="minorHAnsi"/>
          <w:sz w:val="22"/>
          <w:szCs w:val="22"/>
        </w:rPr>
        <w:t xml:space="preserve">on, 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AF75C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AF75C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AF75C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F75C9">
        <w:rPr>
          <w:rFonts w:asciiTheme="minorHAnsi" w:hAnsiTheme="minorHAnsi" w:cstheme="minorHAnsi"/>
          <w:sz w:val="22"/>
          <w:szCs w:val="22"/>
        </w:rPr>
        <w:t>se Univ</w:t>
      </w:r>
      <w:r w:rsidRPr="00AF75C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F75C9">
        <w:rPr>
          <w:rFonts w:asciiTheme="minorHAnsi" w:hAnsiTheme="minorHAnsi" w:cstheme="minorHAnsi"/>
          <w:sz w:val="22"/>
          <w:szCs w:val="22"/>
        </w:rPr>
        <w:t>rsi</w:t>
      </w:r>
      <w:r w:rsidRPr="00AF75C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AF75C9">
        <w:rPr>
          <w:rFonts w:asciiTheme="minorHAnsi" w:hAnsiTheme="minorHAnsi" w:cstheme="minorHAnsi"/>
          <w:sz w:val="22"/>
          <w:szCs w:val="22"/>
        </w:rPr>
        <w:t>y</w:t>
      </w:r>
    </w:p>
    <w:sectPr w:rsidR="004C068D" w:rsidRPr="00AF75C9">
      <w:pgSz w:w="12240" w:h="15840"/>
      <w:pgMar w:top="1080" w:right="120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21767"/>
    <w:multiLevelType w:val="multilevel"/>
    <w:tmpl w:val="DD8E24C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68D"/>
    <w:rsid w:val="004C068D"/>
    <w:rsid w:val="00AF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157959F"/>
  <w15:docId w15:val="{5215EC22-58D6-42AD-A58F-85BB8FFD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F75C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75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ama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3341</Words>
  <Characters>19045</Characters>
  <Application>Microsoft Office Word</Application>
  <DocSecurity>0</DocSecurity>
  <Lines>158</Lines>
  <Paragraphs>44</Paragraphs>
  <ScaleCrop>false</ScaleCrop>
  <Company/>
  <LinksUpToDate>false</LinksUpToDate>
  <CharactersWithSpaces>22342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2021-06-14T12:11:00Z</dcterms:created>
  <dcterms:modified xsi:type="dcterms:W3CDTF">2021-06-14T12:25:00Z</dcterms:modified>
</cp:coreProperties>
</file>